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01554" w14:textId="63CB175D" w:rsidR="00530209" w:rsidRPr="002873D5" w:rsidRDefault="00530209" w:rsidP="00530209">
      <w:pPr>
        <w:pStyle w:val="Bezodstpw"/>
        <w:jc w:val="right"/>
      </w:pPr>
      <w:r w:rsidRPr="002873D5">
        <w:t xml:space="preserve">Załącznik nr </w:t>
      </w:r>
      <w:r>
        <w:t>7</w:t>
      </w:r>
      <w:r w:rsidRPr="002873D5">
        <w:t xml:space="preserve"> do post</w:t>
      </w:r>
      <w:r w:rsidR="00DB3253">
        <w:rPr>
          <w:rStyle w:val="Nagwek3Znak"/>
        </w:rPr>
        <w:t>ę</w:t>
      </w:r>
      <w:r w:rsidRPr="002873D5">
        <w:t>powania 1/KARDIO/2026</w:t>
      </w:r>
    </w:p>
    <w:p w14:paraId="2CCF0A50" w14:textId="77777777" w:rsidR="00530209" w:rsidRPr="002873D5" w:rsidRDefault="00530209" w:rsidP="00530209">
      <w:pPr>
        <w:pStyle w:val="Bezodstpw"/>
        <w:jc w:val="both"/>
        <w:rPr>
          <w:rStyle w:val="FontStyle128"/>
          <w:b/>
          <w:bCs/>
        </w:rPr>
      </w:pP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2CC"/>
        <w:tblLook w:val="04A0" w:firstRow="1" w:lastRow="0" w:firstColumn="1" w:lastColumn="0" w:noHBand="0" w:noVBand="1"/>
      </w:tblPr>
      <w:tblGrid>
        <w:gridCol w:w="1413"/>
        <w:gridCol w:w="12049"/>
      </w:tblGrid>
      <w:tr w:rsidR="00530209" w:rsidRPr="002873D5" w14:paraId="57C33751" w14:textId="77777777" w:rsidTr="00C53BF2">
        <w:tc>
          <w:tcPr>
            <w:tcW w:w="1413" w:type="dxa"/>
            <w:shd w:val="clear" w:color="auto" w:fill="FFF2CC"/>
          </w:tcPr>
          <w:p w14:paraId="1DCB6DE4" w14:textId="7356DE8E" w:rsidR="00530209" w:rsidRPr="000600D0" w:rsidRDefault="00530209" w:rsidP="00C53BF2">
            <w:pPr>
              <w:pStyle w:val="Domynie"/>
              <w:rPr>
                <w:rFonts w:ascii="Calibri" w:eastAsia="Calibri" w:hAnsi="Calibri" w:cs="Calibri"/>
                <w:sz w:val="22"/>
                <w:szCs w:val="22"/>
              </w:rPr>
            </w:pPr>
            <w:r w:rsidRPr="000600D0">
              <w:rPr>
                <w:rFonts w:ascii="Calibri" w:eastAsia="Calibri" w:hAnsi="Calibri" w:cs="Calibri"/>
                <w:sz w:val="22"/>
                <w:szCs w:val="22"/>
              </w:rPr>
              <w:t xml:space="preserve">ZADANIE </w:t>
            </w:r>
            <w:r>
              <w:rPr>
                <w:rFonts w:ascii="Calibri" w:eastAsia="Calibri" w:hAnsi="Calibri" w:cs="Calibri"/>
                <w:sz w:val="22"/>
                <w:szCs w:val="22"/>
              </w:rPr>
              <w:t>4</w:t>
            </w:r>
          </w:p>
        </w:tc>
        <w:tc>
          <w:tcPr>
            <w:tcW w:w="12049" w:type="dxa"/>
            <w:shd w:val="clear" w:color="auto" w:fill="FFF2CC"/>
          </w:tcPr>
          <w:p w14:paraId="20437A9A" w14:textId="7E3C1C4C" w:rsidR="00530209" w:rsidRPr="000600D0" w:rsidRDefault="00EC3635" w:rsidP="00C53BF2">
            <w:pPr>
              <w:pStyle w:val="Domynie"/>
              <w:rPr>
                <w:rFonts w:ascii="Calibri" w:eastAsia="Calibri" w:hAnsi="Calibri" w:cs="Calibri"/>
                <w:kern w:val="0"/>
                <w:sz w:val="22"/>
                <w:szCs w:val="22"/>
                <w:lang w:eastAsia="pl-PL"/>
              </w:rPr>
            </w:pPr>
            <w:r w:rsidRPr="001140ED">
              <w:rPr>
                <w:rFonts w:asciiTheme="minorHAnsi" w:hAnsiTheme="minorHAnsi" w:cstheme="minorHAnsi"/>
                <w:kern w:val="0"/>
                <w:sz w:val="22"/>
                <w:szCs w:val="22"/>
                <w:lang w:eastAsia="pl-PL"/>
              </w:rPr>
              <w:t>Dostawa</w:t>
            </w:r>
            <w:r>
              <w:rPr>
                <w:rFonts w:asciiTheme="minorHAnsi" w:hAnsiTheme="minorHAnsi" w:cstheme="minorHAnsi"/>
                <w:kern w:val="0"/>
                <w:sz w:val="22"/>
                <w:szCs w:val="22"/>
                <w:lang w:eastAsia="pl-PL"/>
              </w:rPr>
              <w:t xml:space="preserve"> i</w:t>
            </w:r>
            <w:r w:rsidRPr="001140ED">
              <w:rPr>
                <w:rFonts w:asciiTheme="minorHAnsi" w:hAnsiTheme="minorHAnsi" w:cstheme="minorHAnsi"/>
                <w:kern w:val="0"/>
                <w:sz w:val="22"/>
                <w:szCs w:val="22"/>
                <w:lang w:eastAsia="pl-PL"/>
              </w:rPr>
              <w:t xml:space="preserve"> instalacja </w:t>
            </w:r>
            <w:r>
              <w:rPr>
                <w:rFonts w:asciiTheme="minorHAnsi" w:hAnsiTheme="minorHAnsi" w:cstheme="minorHAnsi"/>
                <w:kern w:val="0"/>
                <w:sz w:val="22"/>
                <w:szCs w:val="22"/>
                <w:lang w:eastAsia="pl-PL"/>
              </w:rPr>
              <w:t>łóżek szpitalnych z szafkami przyłóżkowymi</w:t>
            </w:r>
            <w:r w:rsidRPr="001140ED">
              <w:rPr>
                <w:rFonts w:asciiTheme="minorHAnsi" w:hAnsiTheme="minorHAnsi" w:cstheme="minorHAnsi"/>
                <w:kern w:val="0"/>
                <w:sz w:val="22"/>
                <w:szCs w:val="22"/>
                <w:lang w:eastAsia="pl-PL"/>
              </w:rPr>
              <w:t xml:space="preserve"> wraz z przeszkoleniem Zamawiającego</w:t>
            </w:r>
          </w:p>
        </w:tc>
      </w:tr>
    </w:tbl>
    <w:p w14:paraId="153996C9" w14:textId="77777777" w:rsidR="006E7D3E" w:rsidRDefault="006E7D3E" w:rsidP="001B530E">
      <w:pPr>
        <w:rPr>
          <w:rFonts w:ascii="Calibri" w:eastAsia="Times New Roman" w:hAnsi="Calibri" w:cs="Calibri"/>
          <w:kern w:val="0"/>
          <w:sz w:val="20"/>
          <w:szCs w:val="20"/>
          <w:lang w:eastAsia="pl-PL"/>
          <w14:ligatures w14:val="none"/>
        </w:rPr>
      </w:pPr>
    </w:p>
    <w:p w14:paraId="6FB76850" w14:textId="77777777" w:rsidR="006E7D3E" w:rsidRDefault="006E7D3E" w:rsidP="001B530E">
      <w:pPr>
        <w:rPr>
          <w:rFonts w:ascii="Calibri" w:eastAsia="Times New Roman" w:hAnsi="Calibri" w:cs="Calibri"/>
          <w:kern w:val="0"/>
          <w:sz w:val="20"/>
          <w:szCs w:val="20"/>
          <w:lang w:eastAsia="pl-PL"/>
          <w14:ligatures w14:val="none"/>
        </w:rPr>
      </w:pPr>
    </w:p>
    <w:tbl>
      <w:tblPr>
        <w:tblW w:w="141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80"/>
        <w:gridCol w:w="9088"/>
        <w:gridCol w:w="1519"/>
        <w:gridCol w:w="2783"/>
      </w:tblGrid>
      <w:tr w:rsidR="005C24BC" w:rsidRPr="00644544" w14:paraId="59853396" w14:textId="77777777" w:rsidTr="00EF5503">
        <w:trPr>
          <w:trHeight w:val="687"/>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61AB8676" w14:textId="0688A52A" w:rsidR="005C24BC" w:rsidRPr="00353AD8" w:rsidRDefault="005C24BC" w:rsidP="005C24BC">
            <w:pPr>
              <w:spacing w:after="0" w:line="240" w:lineRule="auto"/>
              <w:rPr>
                <w:rFonts w:ascii="Calibri" w:eastAsia="Times New Roman" w:hAnsi="Calibri" w:cs="Calibri"/>
                <w:kern w:val="0"/>
                <w:sz w:val="20"/>
                <w:szCs w:val="20"/>
                <w:lang w:eastAsia="pl-PL"/>
                <w14:ligatures w14:val="none"/>
              </w:rPr>
            </w:pPr>
            <w:r w:rsidRPr="004206F4">
              <w:rPr>
                <w:rFonts w:ascii="Calibri" w:hAnsi="Calibri" w:cs="Calibri"/>
                <w:b/>
                <w:color w:val="000000"/>
              </w:rPr>
              <w:t>LP</w:t>
            </w:r>
          </w:p>
        </w:tc>
        <w:tc>
          <w:tcPr>
            <w:tcW w:w="91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0C524DCA" w14:textId="5F03864E" w:rsidR="005C24BC" w:rsidRPr="00353AD8" w:rsidRDefault="005C24BC" w:rsidP="005C24BC">
            <w:pPr>
              <w:spacing w:after="0" w:line="240" w:lineRule="auto"/>
              <w:rPr>
                <w:rFonts w:ascii="Calibri" w:eastAsia="Times New Roman" w:hAnsi="Calibri" w:cs="Calibri"/>
                <w:kern w:val="0"/>
                <w:sz w:val="20"/>
                <w:szCs w:val="20"/>
                <w:lang w:eastAsia="pl-PL"/>
                <w14:ligatures w14:val="none"/>
              </w:rPr>
            </w:pPr>
            <w:r w:rsidRPr="004206F4">
              <w:rPr>
                <w:rFonts w:ascii="Calibri" w:hAnsi="Calibri" w:cs="Calibri"/>
                <w:b/>
                <w:color w:val="000000"/>
              </w:rPr>
              <w:t>Opis parametru minimum</w:t>
            </w:r>
          </w:p>
        </w:tc>
        <w:tc>
          <w:tcPr>
            <w:tcW w:w="152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4C7EE798" w14:textId="494518D1" w:rsidR="005C24BC" w:rsidRPr="00644544" w:rsidRDefault="005C24BC" w:rsidP="005C24BC">
            <w:pPr>
              <w:spacing w:after="0" w:line="240" w:lineRule="auto"/>
              <w:jc w:val="center"/>
              <w:rPr>
                <w:rFonts w:ascii="Calibri" w:eastAsia="Times New Roman" w:hAnsi="Calibri" w:cs="Calibri"/>
                <w:kern w:val="0"/>
                <w:sz w:val="20"/>
                <w:szCs w:val="20"/>
                <w:lang w:eastAsia="pl-PL"/>
                <w14:ligatures w14:val="none"/>
              </w:rPr>
            </w:pPr>
            <w:r w:rsidRPr="004206F4">
              <w:rPr>
                <w:rFonts w:ascii="Calibri" w:hAnsi="Calibri" w:cs="Calibri"/>
                <w:b/>
                <w:bCs/>
              </w:rPr>
              <w:t>Parametr wymagany</w:t>
            </w:r>
            <w:r w:rsidRPr="004206F4">
              <w:rPr>
                <w:rFonts w:ascii="Calibri" w:hAnsi="Calibri" w:cs="Calibri"/>
                <w:b/>
                <w:color w:val="000000"/>
              </w:rPr>
              <w:t xml:space="preserve"> </w:t>
            </w:r>
          </w:p>
        </w:tc>
        <w:tc>
          <w:tcPr>
            <w:tcW w:w="2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794AD67C" w14:textId="77777777" w:rsidR="005C24BC" w:rsidRPr="004206F4" w:rsidRDefault="005C24BC" w:rsidP="005C24BC">
            <w:pPr>
              <w:rPr>
                <w:rFonts w:ascii="Calibri" w:hAnsi="Calibri" w:cs="Calibri"/>
              </w:rPr>
            </w:pPr>
            <w:r w:rsidRPr="004206F4">
              <w:rPr>
                <w:rFonts w:ascii="Calibri" w:hAnsi="Calibri" w:cs="Calibri"/>
                <w:b/>
                <w:bCs/>
              </w:rPr>
              <w:t>Parametry oferowane przez Wykonawcę</w:t>
            </w:r>
          </w:p>
          <w:p w14:paraId="47135832" w14:textId="258FB1AB" w:rsidR="005C24BC" w:rsidRPr="004206F4" w:rsidRDefault="005C24BC" w:rsidP="005C24BC">
            <w:pPr>
              <w:rPr>
                <w:rFonts w:ascii="Calibri" w:hAnsi="Calibri" w:cs="Calibri"/>
                <w:b/>
                <w:bCs/>
              </w:rPr>
            </w:pPr>
            <w:r w:rsidRPr="004206F4">
              <w:rPr>
                <w:rFonts w:ascii="Calibri" w:hAnsi="Calibri" w:cs="Calibri"/>
                <w:b/>
                <w:bCs/>
              </w:rPr>
              <w:t>(TAK/NIE</w:t>
            </w:r>
            <w:r>
              <w:rPr>
                <w:rFonts w:ascii="Calibri" w:hAnsi="Calibri" w:cs="Calibri"/>
                <w:b/>
                <w:bCs/>
              </w:rPr>
              <w:t>, podać</w:t>
            </w:r>
            <w:r w:rsidRPr="004206F4">
              <w:rPr>
                <w:rFonts w:ascii="Calibri" w:hAnsi="Calibri" w:cs="Calibri"/>
                <w:b/>
                <w:bCs/>
              </w:rPr>
              <w:t>).</w:t>
            </w:r>
          </w:p>
          <w:p w14:paraId="3B878850" w14:textId="7AD5DB4B" w:rsidR="005C24BC" w:rsidRPr="00644544" w:rsidRDefault="005C24BC" w:rsidP="005C24BC">
            <w:pPr>
              <w:spacing w:after="0" w:line="240" w:lineRule="auto"/>
              <w:jc w:val="center"/>
              <w:rPr>
                <w:rFonts w:ascii="Calibri" w:eastAsia="Times New Roman" w:hAnsi="Calibri" w:cs="Calibri"/>
                <w:kern w:val="0"/>
                <w:sz w:val="20"/>
                <w:szCs w:val="20"/>
                <w:lang w:eastAsia="pl-PL"/>
                <w14:ligatures w14:val="none"/>
              </w:rPr>
            </w:pPr>
          </w:p>
        </w:tc>
      </w:tr>
      <w:tr w:rsidR="00247041" w:rsidRPr="004206F4" w14:paraId="6930925C" w14:textId="77777777" w:rsidTr="00341933">
        <w:trPr>
          <w:trHeight w:val="687"/>
        </w:trPr>
        <w:tc>
          <w:tcPr>
            <w:tcW w:w="14170"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tcPr>
          <w:p w14:paraId="59493985" w14:textId="4E724171" w:rsidR="00247041" w:rsidRPr="00247041" w:rsidRDefault="00247041" w:rsidP="00341933">
            <w:pPr>
              <w:spacing w:after="0" w:line="240" w:lineRule="auto"/>
              <w:rPr>
                <w:rFonts w:ascii="Calibri" w:eastAsia="Times New Roman" w:hAnsi="Calibri" w:cs="Calibri"/>
                <w:b/>
                <w:bCs/>
                <w:kern w:val="0"/>
                <w:sz w:val="20"/>
                <w:szCs w:val="20"/>
                <w:lang w:eastAsia="pl-PL"/>
                <w14:ligatures w14:val="none"/>
              </w:rPr>
            </w:pPr>
            <w:bookmarkStart w:id="0" w:name="_Hlk148087389"/>
            <w:r>
              <w:rPr>
                <w:rFonts w:ascii="Calibri" w:eastAsia="Times New Roman" w:hAnsi="Calibri" w:cs="Calibri"/>
                <w:b/>
                <w:bCs/>
                <w:kern w:val="0"/>
                <w:sz w:val="20"/>
                <w:szCs w:val="20"/>
                <w:lang w:eastAsia="pl-PL"/>
                <w14:ligatures w14:val="none"/>
              </w:rPr>
              <w:t>Łóżka szpitalne – 30 szt.</w:t>
            </w:r>
          </w:p>
        </w:tc>
      </w:tr>
      <w:tr w:rsidR="00247041" w:rsidRPr="004206F4" w14:paraId="57C79AC2" w14:textId="77777777" w:rsidTr="00EF5503">
        <w:trPr>
          <w:trHeight w:val="454"/>
        </w:trPr>
        <w:tc>
          <w:tcPr>
            <w:tcW w:w="704" w:type="dxa"/>
            <w:tcBorders>
              <w:top w:val="single" w:sz="4" w:space="0" w:color="auto"/>
              <w:left w:val="single" w:sz="4" w:space="0" w:color="auto"/>
              <w:bottom w:val="single" w:sz="4" w:space="0" w:color="auto"/>
              <w:right w:val="single" w:sz="4" w:space="0" w:color="auto"/>
            </w:tcBorders>
            <w:shd w:val="clear" w:color="auto" w:fill="FFF2CC"/>
            <w:tcMar>
              <w:top w:w="0" w:type="dxa"/>
              <w:left w:w="108" w:type="dxa"/>
              <w:bottom w:w="0" w:type="dxa"/>
              <w:right w:w="108" w:type="dxa"/>
            </w:tcMar>
            <w:vAlign w:val="center"/>
            <w:hideMark/>
          </w:tcPr>
          <w:p w14:paraId="0525E97E" w14:textId="77777777" w:rsidR="00247041" w:rsidRPr="00247041" w:rsidRDefault="00247041" w:rsidP="00247041">
            <w:pPr>
              <w:spacing w:after="0" w:line="240" w:lineRule="auto"/>
              <w:rPr>
                <w:rFonts w:ascii="Calibri" w:eastAsia="Times New Roman" w:hAnsi="Calibri" w:cs="Calibri"/>
                <w:b/>
                <w:bCs/>
                <w:kern w:val="0"/>
                <w:sz w:val="20"/>
                <w:szCs w:val="20"/>
                <w:lang w:eastAsia="pl-PL"/>
                <w14:ligatures w14:val="none"/>
              </w:rPr>
            </w:pPr>
            <w:r w:rsidRPr="00247041">
              <w:rPr>
                <w:rFonts w:ascii="Calibri" w:eastAsia="Times New Roman" w:hAnsi="Calibri" w:cs="Calibri"/>
                <w:b/>
                <w:bCs/>
                <w:kern w:val="0"/>
                <w:sz w:val="20"/>
                <w:szCs w:val="20"/>
                <w:lang w:eastAsia="pl-PL"/>
                <w14:ligatures w14:val="none"/>
              </w:rPr>
              <w:t>1</w:t>
            </w:r>
          </w:p>
        </w:tc>
        <w:tc>
          <w:tcPr>
            <w:tcW w:w="9148" w:type="dxa"/>
            <w:tcBorders>
              <w:top w:val="single" w:sz="4" w:space="0" w:color="auto"/>
              <w:left w:val="single" w:sz="4" w:space="0" w:color="auto"/>
              <w:bottom w:val="single" w:sz="4" w:space="0" w:color="auto"/>
              <w:right w:val="single" w:sz="4" w:space="0" w:color="auto"/>
            </w:tcBorders>
            <w:shd w:val="clear" w:color="auto" w:fill="FFF2CC"/>
            <w:tcMar>
              <w:top w:w="0" w:type="dxa"/>
              <w:left w:w="108" w:type="dxa"/>
              <w:bottom w:w="0" w:type="dxa"/>
              <w:right w:w="108" w:type="dxa"/>
            </w:tcMar>
            <w:vAlign w:val="center"/>
            <w:hideMark/>
          </w:tcPr>
          <w:p w14:paraId="1A7B2CEA" w14:textId="77777777" w:rsidR="00247041" w:rsidRPr="00247041" w:rsidRDefault="00247041" w:rsidP="00247041">
            <w:pPr>
              <w:spacing w:after="0" w:line="240" w:lineRule="auto"/>
              <w:rPr>
                <w:rFonts w:ascii="Calibri" w:eastAsia="Times New Roman" w:hAnsi="Calibri" w:cs="Calibri"/>
                <w:b/>
                <w:bCs/>
                <w:kern w:val="0"/>
                <w:sz w:val="20"/>
                <w:szCs w:val="20"/>
                <w:lang w:eastAsia="pl-PL"/>
                <w14:ligatures w14:val="none"/>
              </w:rPr>
            </w:pPr>
            <w:r w:rsidRPr="00247041">
              <w:rPr>
                <w:rFonts w:ascii="Calibri" w:eastAsia="Times New Roman" w:hAnsi="Calibri" w:cs="Calibri"/>
                <w:b/>
                <w:bCs/>
                <w:kern w:val="0"/>
                <w:sz w:val="20"/>
                <w:szCs w:val="20"/>
                <w:lang w:eastAsia="pl-PL"/>
                <w14:ligatures w14:val="none"/>
              </w:rPr>
              <w:t>Producent/Kraj</w:t>
            </w:r>
          </w:p>
        </w:tc>
        <w:tc>
          <w:tcPr>
            <w:tcW w:w="1522" w:type="dxa"/>
            <w:tcBorders>
              <w:top w:val="single" w:sz="4" w:space="0" w:color="auto"/>
              <w:left w:val="single" w:sz="4" w:space="0" w:color="auto"/>
              <w:bottom w:val="single" w:sz="4" w:space="0" w:color="auto"/>
              <w:right w:val="single" w:sz="4" w:space="0" w:color="auto"/>
            </w:tcBorders>
            <w:shd w:val="clear" w:color="auto" w:fill="FFF2CC"/>
            <w:tcMar>
              <w:top w:w="0" w:type="dxa"/>
              <w:left w:w="108" w:type="dxa"/>
              <w:bottom w:w="0" w:type="dxa"/>
              <w:right w:w="108" w:type="dxa"/>
            </w:tcMar>
            <w:vAlign w:val="center"/>
            <w:hideMark/>
          </w:tcPr>
          <w:p w14:paraId="0276D1F2" w14:textId="77777777" w:rsidR="00247041" w:rsidRPr="00247041" w:rsidRDefault="00247041" w:rsidP="00247041">
            <w:pPr>
              <w:spacing w:after="0" w:line="240" w:lineRule="auto"/>
              <w:jc w:val="center"/>
              <w:rPr>
                <w:rFonts w:ascii="Calibri" w:eastAsia="Times New Roman" w:hAnsi="Calibri" w:cs="Calibri"/>
                <w:b/>
                <w:bCs/>
                <w:kern w:val="0"/>
                <w:sz w:val="20"/>
                <w:szCs w:val="20"/>
                <w:lang w:eastAsia="pl-PL"/>
                <w14:ligatures w14:val="none"/>
              </w:rPr>
            </w:pPr>
            <w:r w:rsidRPr="00247041">
              <w:rPr>
                <w:rFonts w:ascii="Calibri" w:eastAsia="Times New Roman" w:hAnsi="Calibri" w:cs="Calibri"/>
                <w:b/>
                <w:bCs/>
                <w:kern w:val="0"/>
                <w:sz w:val="20"/>
                <w:szCs w:val="20"/>
                <w:lang w:eastAsia="pl-PL"/>
                <w14:ligatures w14:val="none"/>
              </w:rPr>
              <w:t>Podać</w:t>
            </w:r>
          </w:p>
        </w:tc>
        <w:tc>
          <w:tcPr>
            <w:tcW w:w="2796" w:type="dxa"/>
            <w:tcBorders>
              <w:top w:val="single" w:sz="4" w:space="0" w:color="auto"/>
              <w:left w:val="single" w:sz="4" w:space="0" w:color="auto"/>
              <w:bottom w:val="single" w:sz="4" w:space="0" w:color="auto"/>
              <w:right w:val="single" w:sz="4" w:space="0" w:color="auto"/>
            </w:tcBorders>
            <w:shd w:val="clear" w:color="auto" w:fill="FFF2CC"/>
            <w:tcMar>
              <w:top w:w="0" w:type="dxa"/>
              <w:left w:w="108" w:type="dxa"/>
              <w:bottom w:w="0" w:type="dxa"/>
              <w:right w:w="108" w:type="dxa"/>
            </w:tcMar>
            <w:vAlign w:val="center"/>
            <w:hideMark/>
          </w:tcPr>
          <w:p w14:paraId="2360E896" w14:textId="77777777" w:rsidR="00247041" w:rsidRPr="00247041" w:rsidRDefault="00247041" w:rsidP="00247041">
            <w:pPr>
              <w:spacing w:after="0" w:line="240" w:lineRule="auto"/>
              <w:jc w:val="center"/>
              <w:rPr>
                <w:rFonts w:ascii="Calibri" w:eastAsia="Times New Roman" w:hAnsi="Calibri" w:cs="Calibri"/>
                <w:b/>
                <w:bCs/>
                <w:kern w:val="0"/>
                <w:sz w:val="20"/>
                <w:szCs w:val="20"/>
                <w:lang w:eastAsia="pl-PL"/>
                <w14:ligatures w14:val="none"/>
              </w:rPr>
            </w:pPr>
          </w:p>
        </w:tc>
      </w:tr>
      <w:tr w:rsidR="00247041" w:rsidRPr="004206F4" w14:paraId="113AE4F2" w14:textId="77777777" w:rsidTr="00EF5503">
        <w:trPr>
          <w:trHeight w:val="454"/>
        </w:trPr>
        <w:tc>
          <w:tcPr>
            <w:tcW w:w="704" w:type="dxa"/>
            <w:tcBorders>
              <w:top w:val="single" w:sz="4" w:space="0" w:color="auto"/>
              <w:left w:val="single" w:sz="4" w:space="0" w:color="auto"/>
              <w:bottom w:val="single" w:sz="4" w:space="0" w:color="auto"/>
              <w:right w:val="single" w:sz="4" w:space="0" w:color="auto"/>
            </w:tcBorders>
            <w:shd w:val="clear" w:color="auto" w:fill="FFF2CC"/>
            <w:tcMar>
              <w:top w:w="0" w:type="dxa"/>
              <w:left w:w="108" w:type="dxa"/>
              <w:bottom w:w="0" w:type="dxa"/>
              <w:right w:w="108" w:type="dxa"/>
            </w:tcMar>
            <w:vAlign w:val="center"/>
            <w:hideMark/>
          </w:tcPr>
          <w:p w14:paraId="1F88F446" w14:textId="77777777" w:rsidR="00247041" w:rsidRPr="00247041" w:rsidRDefault="00247041" w:rsidP="00247041">
            <w:pPr>
              <w:spacing w:after="0" w:line="240" w:lineRule="auto"/>
              <w:rPr>
                <w:rFonts w:ascii="Calibri" w:eastAsia="Times New Roman" w:hAnsi="Calibri" w:cs="Calibri"/>
                <w:b/>
                <w:bCs/>
                <w:kern w:val="0"/>
                <w:sz w:val="20"/>
                <w:szCs w:val="20"/>
                <w:lang w:eastAsia="pl-PL"/>
                <w14:ligatures w14:val="none"/>
              </w:rPr>
            </w:pPr>
            <w:r w:rsidRPr="00247041">
              <w:rPr>
                <w:rFonts w:ascii="Calibri" w:eastAsia="Times New Roman" w:hAnsi="Calibri" w:cs="Calibri"/>
                <w:b/>
                <w:bCs/>
                <w:kern w:val="0"/>
                <w:sz w:val="20"/>
                <w:szCs w:val="20"/>
                <w:lang w:eastAsia="pl-PL"/>
                <w14:ligatures w14:val="none"/>
              </w:rPr>
              <w:t>2</w:t>
            </w:r>
          </w:p>
        </w:tc>
        <w:tc>
          <w:tcPr>
            <w:tcW w:w="9148" w:type="dxa"/>
            <w:tcBorders>
              <w:top w:val="single" w:sz="4" w:space="0" w:color="auto"/>
              <w:left w:val="single" w:sz="4" w:space="0" w:color="auto"/>
              <w:bottom w:val="single" w:sz="4" w:space="0" w:color="auto"/>
              <w:right w:val="single" w:sz="4" w:space="0" w:color="auto"/>
            </w:tcBorders>
            <w:shd w:val="clear" w:color="auto" w:fill="FFF2CC"/>
            <w:tcMar>
              <w:top w:w="0" w:type="dxa"/>
              <w:left w:w="108" w:type="dxa"/>
              <w:bottom w:w="0" w:type="dxa"/>
              <w:right w:w="108" w:type="dxa"/>
            </w:tcMar>
            <w:vAlign w:val="center"/>
            <w:hideMark/>
          </w:tcPr>
          <w:p w14:paraId="640FD534" w14:textId="77777777" w:rsidR="00247041" w:rsidRPr="00247041" w:rsidRDefault="00247041" w:rsidP="00247041">
            <w:pPr>
              <w:spacing w:after="0" w:line="240" w:lineRule="auto"/>
              <w:rPr>
                <w:rFonts w:ascii="Calibri" w:eastAsia="Times New Roman" w:hAnsi="Calibri" w:cs="Calibri"/>
                <w:b/>
                <w:bCs/>
                <w:kern w:val="0"/>
                <w:sz w:val="20"/>
                <w:szCs w:val="20"/>
                <w:lang w:eastAsia="pl-PL"/>
                <w14:ligatures w14:val="none"/>
              </w:rPr>
            </w:pPr>
            <w:r w:rsidRPr="00247041">
              <w:rPr>
                <w:rFonts w:ascii="Calibri" w:eastAsia="Times New Roman" w:hAnsi="Calibri" w:cs="Calibri"/>
                <w:b/>
                <w:bCs/>
                <w:kern w:val="0"/>
                <w:sz w:val="20"/>
                <w:szCs w:val="20"/>
                <w:lang w:eastAsia="pl-PL"/>
                <w14:ligatures w14:val="none"/>
              </w:rPr>
              <w:t xml:space="preserve">Model/typ </w:t>
            </w:r>
          </w:p>
        </w:tc>
        <w:tc>
          <w:tcPr>
            <w:tcW w:w="1522" w:type="dxa"/>
            <w:tcBorders>
              <w:top w:val="single" w:sz="4" w:space="0" w:color="auto"/>
              <w:left w:val="single" w:sz="4" w:space="0" w:color="auto"/>
              <w:bottom w:val="single" w:sz="4" w:space="0" w:color="auto"/>
              <w:right w:val="single" w:sz="4" w:space="0" w:color="auto"/>
            </w:tcBorders>
            <w:shd w:val="clear" w:color="auto" w:fill="FFF2CC"/>
            <w:tcMar>
              <w:top w:w="0" w:type="dxa"/>
              <w:left w:w="108" w:type="dxa"/>
              <w:bottom w:w="0" w:type="dxa"/>
              <w:right w:w="108" w:type="dxa"/>
            </w:tcMar>
            <w:vAlign w:val="center"/>
            <w:hideMark/>
          </w:tcPr>
          <w:p w14:paraId="4E73196F" w14:textId="77777777" w:rsidR="00247041" w:rsidRPr="00247041" w:rsidRDefault="00247041" w:rsidP="00247041">
            <w:pPr>
              <w:spacing w:after="0" w:line="240" w:lineRule="auto"/>
              <w:jc w:val="center"/>
              <w:rPr>
                <w:rFonts w:ascii="Calibri" w:eastAsia="Times New Roman" w:hAnsi="Calibri" w:cs="Calibri"/>
                <w:b/>
                <w:bCs/>
                <w:kern w:val="0"/>
                <w:sz w:val="20"/>
                <w:szCs w:val="20"/>
                <w:lang w:eastAsia="pl-PL"/>
                <w14:ligatures w14:val="none"/>
              </w:rPr>
            </w:pPr>
            <w:r w:rsidRPr="00247041">
              <w:rPr>
                <w:rFonts w:ascii="Calibri" w:eastAsia="Times New Roman" w:hAnsi="Calibri" w:cs="Calibri"/>
                <w:b/>
                <w:bCs/>
                <w:kern w:val="0"/>
                <w:sz w:val="20"/>
                <w:szCs w:val="20"/>
                <w:lang w:eastAsia="pl-PL"/>
                <w14:ligatures w14:val="none"/>
              </w:rPr>
              <w:t>Podać</w:t>
            </w:r>
          </w:p>
        </w:tc>
        <w:tc>
          <w:tcPr>
            <w:tcW w:w="2796" w:type="dxa"/>
            <w:tcBorders>
              <w:top w:val="single" w:sz="4" w:space="0" w:color="auto"/>
              <w:left w:val="single" w:sz="4" w:space="0" w:color="auto"/>
              <w:bottom w:val="single" w:sz="4" w:space="0" w:color="auto"/>
              <w:right w:val="single" w:sz="4" w:space="0" w:color="auto"/>
            </w:tcBorders>
            <w:shd w:val="clear" w:color="auto" w:fill="FFF2CC"/>
            <w:tcMar>
              <w:top w:w="0" w:type="dxa"/>
              <w:left w:w="108" w:type="dxa"/>
              <w:bottom w:w="0" w:type="dxa"/>
              <w:right w:w="108" w:type="dxa"/>
            </w:tcMar>
            <w:vAlign w:val="center"/>
            <w:hideMark/>
          </w:tcPr>
          <w:p w14:paraId="30A3A698" w14:textId="77777777" w:rsidR="00247041" w:rsidRPr="00247041" w:rsidRDefault="00247041" w:rsidP="00247041">
            <w:pPr>
              <w:spacing w:after="0" w:line="240" w:lineRule="auto"/>
              <w:jc w:val="center"/>
              <w:rPr>
                <w:rFonts w:ascii="Calibri" w:eastAsia="Times New Roman" w:hAnsi="Calibri" w:cs="Calibri"/>
                <w:b/>
                <w:bCs/>
                <w:kern w:val="0"/>
                <w:sz w:val="20"/>
                <w:szCs w:val="20"/>
                <w:lang w:eastAsia="pl-PL"/>
                <w14:ligatures w14:val="none"/>
              </w:rPr>
            </w:pPr>
          </w:p>
        </w:tc>
      </w:tr>
      <w:tr w:rsidR="00341933" w:rsidRPr="004206F4" w14:paraId="51AD4FAA" w14:textId="77777777" w:rsidTr="00EF5503">
        <w:trPr>
          <w:trHeight w:val="454"/>
        </w:trPr>
        <w:tc>
          <w:tcPr>
            <w:tcW w:w="704" w:type="dxa"/>
            <w:tcBorders>
              <w:top w:val="single" w:sz="4" w:space="0" w:color="auto"/>
              <w:left w:val="single" w:sz="4" w:space="0" w:color="auto"/>
              <w:bottom w:val="single" w:sz="4" w:space="0" w:color="auto"/>
              <w:right w:val="single" w:sz="4" w:space="0" w:color="auto"/>
            </w:tcBorders>
            <w:shd w:val="clear" w:color="auto" w:fill="FFF2CC"/>
            <w:tcMar>
              <w:top w:w="0" w:type="dxa"/>
              <w:left w:w="108" w:type="dxa"/>
              <w:bottom w:w="0" w:type="dxa"/>
              <w:right w:w="108" w:type="dxa"/>
            </w:tcMar>
            <w:vAlign w:val="center"/>
          </w:tcPr>
          <w:p w14:paraId="7129B1A3" w14:textId="003AE59D" w:rsidR="00341933" w:rsidRPr="00247041" w:rsidRDefault="00341933" w:rsidP="00247041">
            <w:pPr>
              <w:spacing w:after="0" w:line="240" w:lineRule="auto"/>
              <w:rPr>
                <w:rFonts w:ascii="Calibri" w:eastAsia="Times New Roman" w:hAnsi="Calibri" w:cs="Calibri"/>
                <w:b/>
                <w:bCs/>
                <w:kern w:val="0"/>
                <w:sz w:val="20"/>
                <w:szCs w:val="20"/>
                <w:lang w:eastAsia="pl-PL"/>
                <w14:ligatures w14:val="none"/>
              </w:rPr>
            </w:pPr>
            <w:r>
              <w:rPr>
                <w:rFonts w:ascii="Calibri" w:eastAsia="Times New Roman" w:hAnsi="Calibri" w:cs="Calibri"/>
                <w:b/>
                <w:bCs/>
                <w:kern w:val="0"/>
                <w:sz w:val="20"/>
                <w:szCs w:val="20"/>
                <w:lang w:eastAsia="pl-PL"/>
                <w14:ligatures w14:val="none"/>
              </w:rPr>
              <w:t>3</w:t>
            </w:r>
          </w:p>
        </w:tc>
        <w:tc>
          <w:tcPr>
            <w:tcW w:w="9148" w:type="dxa"/>
            <w:tcBorders>
              <w:top w:val="single" w:sz="4" w:space="0" w:color="auto"/>
              <w:left w:val="single" w:sz="4" w:space="0" w:color="auto"/>
              <w:bottom w:val="single" w:sz="4" w:space="0" w:color="auto"/>
              <w:right w:val="single" w:sz="4" w:space="0" w:color="auto"/>
            </w:tcBorders>
            <w:shd w:val="clear" w:color="auto" w:fill="FFF2CC"/>
            <w:tcMar>
              <w:top w:w="0" w:type="dxa"/>
              <w:left w:w="108" w:type="dxa"/>
              <w:bottom w:w="0" w:type="dxa"/>
              <w:right w:w="108" w:type="dxa"/>
            </w:tcMar>
            <w:vAlign w:val="center"/>
          </w:tcPr>
          <w:p w14:paraId="67909C25" w14:textId="3113F908" w:rsidR="00341933" w:rsidRPr="00247041" w:rsidRDefault="00341933" w:rsidP="00247041">
            <w:pPr>
              <w:spacing w:after="0" w:line="240" w:lineRule="auto"/>
              <w:rPr>
                <w:rFonts w:ascii="Calibri" w:eastAsia="Times New Roman" w:hAnsi="Calibri" w:cs="Calibri"/>
                <w:b/>
                <w:bCs/>
                <w:kern w:val="0"/>
                <w:sz w:val="20"/>
                <w:szCs w:val="20"/>
                <w:lang w:eastAsia="pl-PL"/>
                <w14:ligatures w14:val="none"/>
              </w:rPr>
            </w:pPr>
            <w:r>
              <w:rPr>
                <w:rFonts w:ascii="Calibri" w:eastAsia="Times New Roman" w:hAnsi="Calibri" w:cs="Calibri"/>
                <w:b/>
                <w:bCs/>
                <w:kern w:val="0"/>
                <w:sz w:val="20"/>
                <w:szCs w:val="20"/>
                <w:lang w:eastAsia="pl-PL"/>
                <w14:ligatures w14:val="none"/>
              </w:rPr>
              <w:t>Kraj produkcji</w:t>
            </w:r>
          </w:p>
        </w:tc>
        <w:tc>
          <w:tcPr>
            <w:tcW w:w="1522" w:type="dxa"/>
            <w:tcBorders>
              <w:top w:val="single" w:sz="4" w:space="0" w:color="auto"/>
              <w:left w:val="single" w:sz="4" w:space="0" w:color="auto"/>
              <w:bottom w:val="single" w:sz="4" w:space="0" w:color="auto"/>
              <w:right w:val="single" w:sz="4" w:space="0" w:color="auto"/>
            </w:tcBorders>
            <w:shd w:val="clear" w:color="auto" w:fill="FFF2CC"/>
            <w:tcMar>
              <w:top w:w="0" w:type="dxa"/>
              <w:left w:w="108" w:type="dxa"/>
              <w:bottom w:w="0" w:type="dxa"/>
              <w:right w:w="108" w:type="dxa"/>
            </w:tcMar>
            <w:vAlign w:val="center"/>
          </w:tcPr>
          <w:p w14:paraId="31C320DE" w14:textId="70D76BB1" w:rsidR="00341933" w:rsidRPr="00247041" w:rsidRDefault="00CF5ADA" w:rsidP="00247041">
            <w:pPr>
              <w:spacing w:after="0" w:line="240" w:lineRule="auto"/>
              <w:jc w:val="center"/>
              <w:rPr>
                <w:rFonts w:ascii="Calibri" w:eastAsia="Times New Roman" w:hAnsi="Calibri" w:cs="Calibri"/>
                <w:b/>
                <w:bCs/>
                <w:kern w:val="0"/>
                <w:sz w:val="20"/>
                <w:szCs w:val="20"/>
                <w:lang w:eastAsia="pl-PL"/>
                <w14:ligatures w14:val="none"/>
              </w:rPr>
            </w:pPr>
            <w:r w:rsidRPr="00247041">
              <w:rPr>
                <w:rFonts w:ascii="Calibri" w:eastAsia="Times New Roman" w:hAnsi="Calibri" w:cs="Calibri"/>
                <w:b/>
                <w:bCs/>
                <w:kern w:val="0"/>
                <w:sz w:val="20"/>
                <w:szCs w:val="20"/>
                <w:lang w:eastAsia="pl-PL"/>
                <w14:ligatures w14:val="none"/>
              </w:rPr>
              <w:t>Podać</w:t>
            </w:r>
          </w:p>
        </w:tc>
        <w:tc>
          <w:tcPr>
            <w:tcW w:w="2796" w:type="dxa"/>
            <w:tcBorders>
              <w:top w:val="single" w:sz="4" w:space="0" w:color="auto"/>
              <w:left w:val="single" w:sz="4" w:space="0" w:color="auto"/>
              <w:bottom w:val="single" w:sz="4" w:space="0" w:color="auto"/>
              <w:right w:val="single" w:sz="4" w:space="0" w:color="auto"/>
            </w:tcBorders>
            <w:shd w:val="clear" w:color="auto" w:fill="FFF2CC"/>
            <w:tcMar>
              <w:top w:w="0" w:type="dxa"/>
              <w:left w:w="108" w:type="dxa"/>
              <w:bottom w:w="0" w:type="dxa"/>
              <w:right w:w="108" w:type="dxa"/>
            </w:tcMar>
            <w:vAlign w:val="center"/>
          </w:tcPr>
          <w:p w14:paraId="25D0ADEE" w14:textId="77777777" w:rsidR="00341933" w:rsidRPr="00247041" w:rsidRDefault="00341933" w:rsidP="00247041">
            <w:pPr>
              <w:spacing w:after="0" w:line="240" w:lineRule="auto"/>
              <w:jc w:val="center"/>
              <w:rPr>
                <w:rFonts w:ascii="Calibri" w:eastAsia="Times New Roman" w:hAnsi="Calibri" w:cs="Calibri"/>
                <w:b/>
                <w:bCs/>
                <w:kern w:val="0"/>
                <w:sz w:val="20"/>
                <w:szCs w:val="20"/>
                <w:lang w:eastAsia="pl-PL"/>
                <w14:ligatures w14:val="none"/>
              </w:rPr>
            </w:pPr>
          </w:p>
        </w:tc>
      </w:tr>
      <w:tr w:rsidR="00247041" w:rsidRPr="004206F4" w14:paraId="35BF0186" w14:textId="77777777" w:rsidTr="00EF5503">
        <w:trPr>
          <w:trHeight w:val="454"/>
        </w:trPr>
        <w:tc>
          <w:tcPr>
            <w:tcW w:w="704" w:type="dxa"/>
            <w:tcBorders>
              <w:top w:val="single" w:sz="4" w:space="0" w:color="auto"/>
              <w:left w:val="single" w:sz="4" w:space="0" w:color="auto"/>
              <w:bottom w:val="single" w:sz="4" w:space="0" w:color="auto"/>
              <w:right w:val="single" w:sz="4" w:space="0" w:color="auto"/>
            </w:tcBorders>
            <w:shd w:val="clear" w:color="auto" w:fill="FFF2CC"/>
            <w:tcMar>
              <w:top w:w="0" w:type="dxa"/>
              <w:left w:w="108" w:type="dxa"/>
              <w:bottom w:w="0" w:type="dxa"/>
              <w:right w:w="108" w:type="dxa"/>
            </w:tcMar>
            <w:vAlign w:val="center"/>
            <w:hideMark/>
          </w:tcPr>
          <w:p w14:paraId="1B6DD595" w14:textId="59DB8D4A" w:rsidR="00247041" w:rsidRPr="000A5DFD" w:rsidRDefault="00341933" w:rsidP="00247041">
            <w:pPr>
              <w:spacing w:after="0" w:line="240" w:lineRule="auto"/>
              <w:rPr>
                <w:rFonts w:ascii="Calibri" w:eastAsia="Times New Roman" w:hAnsi="Calibri" w:cs="Calibri"/>
                <w:b/>
                <w:bCs/>
                <w:kern w:val="0"/>
                <w:sz w:val="20"/>
                <w:szCs w:val="20"/>
                <w:lang w:eastAsia="pl-PL"/>
                <w14:ligatures w14:val="none"/>
              </w:rPr>
            </w:pPr>
            <w:r w:rsidRPr="000A5DFD">
              <w:rPr>
                <w:rFonts w:ascii="Calibri" w:eastAsia="Times New Roman" w:hAnsi="Calibri" w:cs="Calibri"/>
                <w:b/>
                <w:bCs/>
                <w:kern w:val="0"/>
                <w:sz w:val="20"/>
                <w:szCs w:val="20"/>
                <w:lang w:eastAsia="pl-PL"/>
                <w14:ligatures w14:val="none"/>
              </w:rPr>
              <w:t>4</w:t>
            </w:r>
          </w:p>
        </w:tc>
        <w:tc>
          <w:tcPr>
            <w:tcW w:w="9148" w:type="dxa"/>
            <w:tcBorders>
              <w:top w:val="single" w:sz="4" w:space="0" w:color="auto"/>
              <w:left w:val="single" w:sz="4" w:space="0" w:color="auto"/>
              <w:bottom w:val="single" w:sz="4" w:space="0" w:color="auto"/>
              <w:right w:val="single" w:sz="4" w:space="0" w:color="auto"/>
            </w:tcBorders>
            <w:shd w:val="clear" w:color="auto" w:fill="FFF2CC"/>
            <w:tcMar>
              <w:top w:w="0" w:type="dxa"/>
              <w:left w:w="108" w:type="dxa"/>
              <w:bottom w:w="0" w:type="dxa"/>
              <w:right w:w="108" w:type="dxa"/>
            </w:tcMar>
            <w:vAlign w:val="center"/>
            <w:hideMark/>
          </w:tcPr>
          <w:p w14:paraId="5FA77B69" w14:textId="0FFD3730" w:rsidR="00247041" w:rsidRPr="000A5DFD" w:rsidRDefault="00247041" w:rsidP="00247041">
            <w:pPr>
              <w:spacing w:after="0" w:line="240" w:lineRule="auto"/>
              <w:rPr>
                <w:rFonts w:ascii="Calibri" w:eastAsia="Times New Roman" w:hAnsi="Calibri" w:cs="Calibri"/>
                <w:b/>
                <w:bCs/>
                <w:kern w:val="0"/>
                <w:sz w:val="20"/>
                <w:szCs w:val="20"/>
                <w:lang w:eastAsia="pl-PL"/>
                <w14:ligatures w14:val="none"/>
              </w:rPr>
            </w:pPr>
            <w:r w:rsidRPr="000A5DFD">
              <w:rPr>
                <w:rFonts w:ascii="Calibri" w:eastAsia="Times New Roman" w:hAnsi="Calibri" w:cs="Calibri"/>
                <w:b/>
                <w:bCs/>
                <w:kern w:val="0"/>
                <w:sz w:val="20"/>
                <w:szCs w:val="20"/>
                <w:lang w:eastAsia="pl-PL"/>
                <w14:ligatures w14:val="none"/>
              </w:rPr>
              <w:t>Rok produkcji  nie wcześniej niż 202</w:t>
            </w:r>
            <w:r w:rsidR="00341933" w:rsidRPr="000A5DFD">
              <w:rPr>
                <w:rFonts w:ascii="Calibri" w:eastAsia="Times New Roman" w:hAnsi="Calibri" w:cs="Calibri"/>
                <w:b/>
                <w:bCs/>
                <w:kern w:val="0"/>
                <w:sz w:val="20"/>
                <w:szCs w:val="20"/>
                <w:lang w:eastAsia="pl-PL"/>
                <w14:ligatures w14:val="none"/>
              </w:rPr>
              <w:t>6</w:t>
            </w:r>
            <w:r w:rsidRPr="000A5DFD">
              <w:rPr>
                <w:rFonts w:ascii="Calibri" w:eastAsia="Times New Roman" w:hAnsi="Calibri" w:cs="Calibri"/>
                <w:b/>
                <w:bCs/>
                <w:kern w:val="0"/>
                <w:sz w:val="20"/>
                <w:szCs w:val="20"/>
                <w:lang w:eastAsia="pl-PL"/>
                <w14:ligatures w14:val="none"/>
              </w:rPr>
              <w:t>, sprzęt fabrycznie nowy</w:t>
            </w:r>
          </w:p>
        </w:tc>
        <w:tc>
          <w:tcPr>
            <w:tcW w:w="1522" w:type="dxa"/>
            <w:tcBorders>
              <w:top w:val="single" w:sz="4" w:space="0" w:color="auto"/>
              <w:left w:val="single" w:sz="4" w:space="0" w:color="auto"/>
              <w:bottom w:val="single" w:sz="4" w:space="0" w:color="auto"/>
              <w:right w:val="single" w:sz="4" w:space="0" w:color="auto"/>
            </w:tcBorders>
            <w:shd w:val="clear" w:color="auto" w:fill="FFF2CC"/>
            <w:tcMar>
              <w:top w:w="0" w:type="dxa"/>
              <w:left w:w="108" w:type="dxa"/>
              <w:bottom w:w="0" w:type="dxa"/>
              <w:right w:w="108" w:type="dxa"/>
            </w:tcMar>
            <w:vAlign w:val="center"/>
            <w:hideMark/>
          </w:tcPr>
          <w:p w14:paraId="37365385" w14:textId="77777777" w:rsidR="00247041" w:rsidRPr="00247041" w:rsidRDefault="00247041" w:rsidP="00247041">
            <w:pPr>
              <w:spacing w:after="0" w:line="240" w:lineRule="auto"/>
              <w:jc w:val="center"/>
              <w:rPr>
                <w:rFonts w:ascii="Calibri" w:eastAsia="Times New Roman" w:hAnsi="Calibri" w:cs="Calibri"/>
                <w:b/>
                <w:bCs/>
                <w:kern w:val="0"/>
                <w:sz w:val="20"/>
                <w:szCs w:val="20"/>
                <w:lang w:eastAsia="pl-PL"/>
                <w14:ligatures w14:val="none"/>
              </w:rPr>
            </w:pPr>
            <w:r w:rsidRPr="000A5DFD">
              <w:rPr>
                <w:rFonts w:ascii="Calibri" w:eastAsia="Times New Roman" w:hAnsi="Calibri" w:cs="Calibri"/>
                <w:b/>
                <w:bCs/>
                <w:kern w:val="0"/>
                <w:sz w:val="20"/>
                <w:szCs w:val="20"/>
                <w:lang w:eastAsia="pl-PL"/>
                <w14:ligatures w14:val="none"/>
              </w:rPr>
              <w:t>TAK</w:t>
            </w:r>
          </w:p>
        </w:tc>
        <w:tc>
          <w:tcPr>
            <w:tcW w:w="2796" w:type="dxa"/>
            <w:tcBorders>
              <w:top w:val="single" w:sz="4" w:space="0" w:color="auto"/>
              <w:left w:val="single" w:sz="4" w:space="0" w:color="auto"/>
              <w:bottom w:val="single" w:sz="4" w:space="0" w:color="auto"/>
              <w:right w:val="single" w:sz="4" w:space="0" w:color="auto"/>
            </w:tcBorders>
            <w:shd w:val="clear" w:color="auto" w:fill="FFF2CC"/>
            <w:tcMar>
              <w:top w:w="0" w:type="dxa"/>
              <w:left w:w="108" w:type="dxa"/>
              <w:bottom w:w="0" w:type="dxa"/>
              <w:right w:w="108" w:type="dxa"/>
            </w:tcMar>
            <w:vAlign w:val="center"/>
            <w:hideMark/>
          </w:tcPr>
          <w:p w14:paraId="3A2EF021" w14:textId="77777777" w:rsidR="00247041" w:rsidRPr="00247041" w:rsidRDefault="00247041" w:rsidP="00247041">
            <w:pPr>
              <w:spacing w:after="0" w:line="240" w:lineRule="auto"/>
              <w:jc w:val="center"/>
              <w:rPr>
                <w:rFonts w:ascii="Calibri" w:eastAsia="Times New Roman" w:hAnsi="Calibri" w:cs="Calibri"/>
                <w:b/>
                <w:bCs/>
                <w:kern w:val="0"/>
                <w:sz w:val="20"/>
                <w:szCs w:val="20"/>
                <w:lang w:eastAsia="pl-PL"/>
                <w14:ligatures w14:val="none"/>
              </w:rPr>
            </w:pPr>
          </w:p>
        </w:tc>
      </w:tr>
      <w:tr w:rsidR="00353AD8" w:rsidRPr="00644544" w14:paraId="37345B54" w14:textId="77777777" w:rsidTr="00EF5503">
        <w:trPr>
          <w:trHeight w:val="454"/>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66E8D4" w14:textId="69688F42" w:rsidR="00353AD8" w:rsidRPr="00353AD8" w:rsidRDefault="00353AD8" w:rsidP="00353AD8">
            <w:pPr>
              <w:pStyle w:val="Akapitzlist"/>
              <w:numPr>
                <w:ilvl w:val="0"/>
                <w:numId w:val="23"/>
              </w:numPr>
              <w:spacing w:before="100" w:beforeAutospacing="1" w:after="100" w:afterAutospacing="1" w:line="240" w:lineRule="auto"/>
              <w:rPr>
                <w:rFonts w:ascii="Calibri" w:eastAsia="Times New Roman" w:hAnsi="Calibri" w:cs="Calibri"/>
                <w:kern w:val="0"/>
                <w:sz w:val="20"/>
                <w:szCs w:val="20"/>
                <w:lang w:eastAsia="pl-PL"/>
                <w14:ligatures w14:val="none"/>
              </w:rPr>
            </w:pPr>
          </w:p>
        </w:tc>
        <w:tc>
          <w:tcPr>
            <w:tcW w:w="9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7D739E" w14:textId="06C09B97" w:rsidR="00353AD8" w:rsidRPr="00353AD8" w:rsidRDefault="00353AD8" w:rsidP="00353AD8">
            <w:pPr>
              <w:spacing w:after="0" w:line="240" w:lineRule="auto"/>
              <w:rPr>
                <w:rFonts w:ascii="Calibri" w:eastAsia="Times New Roman" w:hAnsi="Calibri" w:cs="Calibri"/>
                <w:kern w:val="0"/>
                <w:sz w:val="20"/>
                <w:szCs w:val="20"/>
                <w:lang w:eastAsia="pl-PL"/>
                <w14:ligatures w14:val="none"/>
              </w:rPr>
            </w:pPr>
            <w:r w:rsidRPr="00353AD8">
              <w:rPr>
                <w:rFonts w:ascii="Calibri" w:hAnsi="Calibri" w:cs="Calibri"/>
                <w:sz w:val="20"/>
                <w:szCs w:val="20"/>
              </w:rPr>
              <w:t>Metalowa konstrukcja łóżka lakierowana proszkowo. Podstawa łóżka pozbawiona kabli oraz układów sterujących funkcjami łóżka, łatwa w utrzymaniu czystości.</w:t>
            </w:r>
          </w:p>
        </w:tc>
        <w:tc>
          <w:tcPr>
            <w:tcW w:w="1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479450" w14:textId="5774E38E" w:rsidR="00353AD8" w:rsidRPr="00644544" w:rsidRDefault="00353AD8" w:rsidP="00353AD8">
            <w:pPr>
              <w:spacing w:after="0" w:line="240" w:lineRule="auto"/>
              <w:jc w:val="center"/>
              <w:rPr>
                <w:rFonts w:ascii="Calibri" w:eastAsia="Times New Roman" w:hAnsi="Calibri" w:cs="Calibri"/>
                <w:kern w:val="0"/>
                <w:sz w:val="20"/>
                <w:szCs w:val="20"/>
                <w:lang w:eastAsia="pl-PL"/>
                <w14:ligatures w14:val="none"/>
              </w:rPr>
            </w:pPr>
            <w:r>
              <w:rPr>
                <w:sz w:val="20"/>
                <w:szCs w:val="20"/>
              </w:rPr>
              <w:t xml:space="preserve">TAK </w:t>
            </w:r>
          </w:p>
        </w:tc>
        <w:tc>
          <w:tcPr>
            <w:tcW w:w="2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18BFE" w14:textId="77777777" w:rsidR="00353AD8" w:rsidRPr="00644544" w:rsidRDefault="00353AD8" w:rsidP="00353AD8">
            <w:pPr>
              <w:spacing w:after="0" w:line="240" w:lineRule="auto"/>
              <w:rPr>
                <w:rFonts w:ascii="Calibri" w:eastAsia="Times New Roman" w:hAnsi="Calibri" w:cs="Calibri"/>
                <w:kern w:val="0"/>
                <w:sz w:val="20"/>
                <w:szCs w:val="20"/>
                <w:lang w:eastAsia="pl-PL"/>
                <w14:ligatures w14:val="none"/>
              </w:rPr>
            </w:pPr>
          </w:p>
        </w:tc>
      </w:tr>
      <w:tr w:rsidR="00353AD8" w:rsidRPr="00644544" w14:paraId="26507B9C" w14:textId="77777777" w:rsidTr="00EF5503">
        <w:trPr>
          <w:trHeight w:val="454"/>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C7EB58" w14:textId="77777777" w:rsidR="00353AD8" w:rsidRPr="00353AD8" w:rsidRDefault="00353AD8" w:rsidP="00353AD8">
            <w:pPr>
              <w:pStyle w:val="Akapitzlist"/>
              <w:numPr>
                <w:ilvl w:val="0"/>
                <w:numId w:val="23"/>
              </w:numPr>
              <w:spacing w:before="100" w:beforeAutospacing="1" w:after="100" w:afterAutospacing="1" w:line="240" w:lineRule="auto"/>
              <w:rPr>
                <w:rFonts w:ascii="Calibri" w:eastAsia="Times New Roman" w:hAnsi="Calibri" w:cs="Calibri"/>
                <w:kern w:val="0"/>
                <w:sz w:val="20"/>
                <w:szCs w:val="20"/>
                <w:lang w:eastAsia="pl-PL"/>
                <w14:ligatures w14:val="none"/>
              </w:rPr>
            </w:pPr>
          </w:p>
        </w:tc>
        <w:tc>
          <w:tcPr>
            <w:tcW w:w="9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C6D3A" w14:textId="5A422538" w:rsidR="00353AD8" w:rsidRPr="00353AD8" w:rsidRDefault="00353AD8" w:rsidP="00353AD8">
            <w:pPr>
              <w:spacing w:after="0" w:line="240" w:lineRule="auto"/>
              <w:rPr>
                <w:rFonts w:ascii="Calibri" w:hAnsi="Calibri" w:cs="Calibri"/>
                <w:sz w:val="20"/>
                <w:szCs w:val="20"/>
              </w:rPr>
            </w:pPr>
            <w:r w:rsidRPr="00353AD8">
              <w:rPr>
                <w:rFonts w:ascii="Calibri" w:hAnsi="Calibri" w:cs="Calibri"/>
                <w:sz w:val="20"/>
                <w:szCs w:val="20"/>
              </w:rPr>
              <w:t>Podstawa łóżka  podpierająca leże w min. 8 punktach, gwarantująca stabilność leża.</w:t>
            </w:r>
          </w:p>
        </w:tc>
        <w:tc>
          <w:tcPr>
            <w:tcW w:w="1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7373E" w14:textId="66D7F466" w:rsidR="00353AD8" w:rsidRPr="00644544" w:rsidRDefault="00353AD8" w:rsidP="00353AD8">
            <w:pPr>
              <w:spacing w:after="0" w:line="240" w:lineRule="auto"/>
              <w:jc w:val="center"/>
              <w:rPr>
                <w:rFonts w:ascii="Calibri" w:hAnsi="Calibri" w:cs="Calibri"/>
                <w:sz w:val="20"/>
                <w:szCs w:val="20"/>
              </w:rPr>
            </w:pPr>
            <w:r>
              <w:rPr>
                <w:sz w:val="20"/>
                <w:szCs w:val="20"/>
              </w:rPr>
              <w:t>TAK  podać</w:t>
            </w:r>
          </w:p>
        </w:tc>
        <w:tc>
          <w:tcPr>
            <w:tcW w:w="2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F11F4" w14:textId="77777777" w:rsidR="00353AD8" w:rsidRPr="00644544" w:rsidRDefault="00353AD8" w:rsidP="00353AD8">
            <w:pPr>
              <w:spacing w:after="0" w:line="240" w:lineRule="auto"/>
              <w:rPr>
                <w:rFonts w:ascii="Calibri" w:eastAsia="Times New Roman" w:hAnsi="Calibri" w:cs="Calibri"/>
                <w:kern w:val="0"/>
                <w:sz w:val="20"/>
                <w:szCs w:val="20"/>
                <w:lang w:eastAsia="pl-PL"/>
                <w14:ligatures w14:val="none"/>
              </w:rPr>
            </w:pPr>
          </w:p>
        </w:tc>
      </w:tr>
      <w:tr w:rsidR="00353AD8" w:rsidRPr="00644544" w14:paraId="7360EAFB" w14:textId="77777777" w:rsidTr="00EF5503">
        <w:trPr>
          <w:trHeight w:val="454"/>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2E8715" w14:textId="77777777" w:rsidR="00353AD8" w:rsidRPr="00353AD8" w:rsidRDefault="00353AD8" w:rsidP="00353AD8">
            <w:pPr>
              <w:pStyle w:val="Akapitzlist"/>
              <w:numPr>
                <w:ilvl w:val="0"/>
                <w:numId w:val="23"/>
              </w:numPr>
              <w:spacing w:before="100" w:beforeAutospacing="1" w:after="100" w:afterAutospacing="1" w:line="240" w:lineRule="auto"/>
              <w:rPr>
                <w:rFonts w:ascii="Calibri" w:eastAsia="Times New Roman" w:hAnsi="Calibri" w:cs="Calibri"/>
                <w:kern w:val="0"/>
                <w:sz w:val="20"/>
                <w:szCs w:val="20"/>
                <w:lang w:eastAsia="pl-PL"/>
                <w14:ligatures w14:val="none"/>
              </w:rPr>
            </w:pPr>
          </w:p>
        </w:tc>
        <w:tc>
          <w:tcPr>
            <w:tcW w:w="9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00EB13" w14:textId="61111838" w:rsidR="00353AD8" w:rsidRPr="00353AD8" w:rsidRDefault="00353AD8" w:rsidP="00353AD8">
            <w:pPr>
              <w:spacing w:after="0" w:line="240" w:lineRule="auto"/>
              <w:rPr>
                <w:rFonts w:ascii="Calibri" w:hAnsi="Calibri" w:cs="Calibri"/>
                <w:sz w:val="20"/>
                <w:szCs w:val="20"/>
              </w:rPr>
            </w:pPr>
            <w:r w:rsidRPr="00353AD8">
              <w:rPr>
                <w:rFonts w:ascii="Calibri" w:hAnsi="Calibri" w:cs="Calibri"/>
                <w:sz w:val="20"/>
                <w:szCs w:val="20"/>
              </w:rPr>
              <w:t>Wolna przestrzeń pomiędzy podłożem, a całym podwoziem wynosząca nie mniej niż 165 mm umożliwiająca łatwy przejazd przez progi oraz wjazd do dźwigów osobowych.</w:t>
            </w:r>
          </w:p>
        </w:tc>
        <w:tc>
          <w:tcPr>
            <w:tcW w:w="1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470575" w14:textId="55C73EE2" w:rsidR="00353AD8" w:rsidRDefault="00353AD8" w:rsidP="00353AD8">
            <w:pPr>
              <w:spacing w:after="0" w:line="240" w:lineRule="auto"/>
              <w:jc w:val="center"/>
              <w:rPr>
                <w:rFonts w:ascii="Calibri" w:eastAsia="Times New Roman" w:hAnsi="Calibri" w:cs="Calibri"/>
                <w:kern w:val="0"/>
                <w:sz w:val="20"/>
                <w:szCs w:val="20"/>
                <w:lang w:eastAsia="pl-PL"/>
                <w14:ligatures w14:val="none"/>
              </w:rPr>
            </w:pPr>
            <w:r>
              <w:rPr>
                <w:sz w:val="20"/>
                <w:szCs w:val="20"/>
              </w:rPr>
              <w:t>TAK podać</w:t>
            </w:r>
          </w:p>
        </w:tc>
        <w:tc>
          <w:tcPr>
            <w:tcW w:w="2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90CE7" w14:textId="77777777" w:rsidR="00353AD8" w:rsidRPr="00644544" w:rsidRDefault="00353AD8" w:rsidP="00353AD8">
            <w:pPr>
              <w:spacing w:after="0" w:line="240" w:lineRule="auto"/>
              <w:rPr>
                <w:rFonts w:ascii="Calibri" w:eastAsia="Times New Roman" w:hAnsi="Calibri" w:cs="Calibri"/>
                <w:kern w:val="0"/>
                <w:sz w:val="20"/>
                <w:szCs w:val="20"/>
                <w:lang w:eastAsia="pl-PL"/>
                <w14:ligatures w14:val="none"/>
              </w:rPr>
            </w:pPr>
          </w:p>
        </w:tc>
      </w:tr>
      <w:tr w:rsidR="00353AD8" w:rsidRPr="00644544" w14:paraId="782ADD40" w14:textId="77777777" w:rsidTr="00EF5503">
        <w:trPr>
          <w:trHeight w:val="454"/>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7EFB1A" w14:textId="77777777" w:rsidR="00353AD8" w:rsidRPr="00353AD8" w:rsidRDefault="00353AD8" w:rsidP="00353AD8">
            <w:pPr>
              <w:pStyle w:val="Akapitzlist"/>
              <w:numPr>
                <w:ilvl w:val="0"/>
                <w:numId w:val="23"/>
              </w:numPr>
              <w:spacing w:before="100" w:beforeAutospacing="1" w:after="100" w:afterAutospacing="1" w:line="240" w:lineRule="auto"/>
              <w:rPr>
                <w:rFonts w:ascii="Calibri" w:eastAsia="Times New Roman" w:hAnsi="Calibri" w:cs="Calibri"/>
                <w:kern w:val="0"/>
                <w:sz w:val="20"/>
                <w:szCs w:val="20"/>
                <w:lang w:eastAsia="pl-PL"/>
                <w14:ligatures w14:val="none"/>
              </w:rPr>
            </w:pPr>
          </w:p>
        </w:tc>
        <w:tc>
          <w:tcPr>
            <w:tcW w:w="9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FBBC08" w14:textId="77777777" w:rsidR="00353AD8" w:rsidRPr="00353AD8" w:rsidRDefault="00353AD8" w:rsidP="00353AD8">
            <w:pPr>
              <w:snapToGrid w:val="0"/>
              <w:rPr>
                <w:rFonts w:ascii="Calibri" w:hAnsi="Calibri" w:cs="Calibri"/>
                <w:sz w:val="20"/>
                <w:szCs w:val="20"/>
              </w:rPr>
            </w:pPr>
            <w:r w:rsidRPr="00353AD8">
              <w:rPr>
                <w:rFonts w:ascii="Calibri" w:hAnsi="Calibri" w:cs="Calibri"/>
                <w:sz w:val="20"/>
                <w:szCs w:val="20"/>
              </w:rPr>
              <w:t>Wymiary zewnętrzne łóżka:</w:t>
            </w:r>
          </w:p>
          <w:p w14:paraId="74694842" w14:textId="77777777" w:rsidR="00353AD8" w:rsidRPr="00353AD8" w:rsidRDefault="00353AD8" w:rsidP="00353AD8">
            <w:pPr>
              <w:numPr>
                <w:ilvl w:val="0"/>
                <w:numId w:val="27"/>
              </w:numPr>
              <w:suppressAutoHyphens/>
              <w:spacing w:after="0" w:line="240" w:lineRule="auto"/>
              <w:rPr>
                <w:rFonts w:ascii="Calibri" w:eastAsia="Times New Roman" w:hAnsi="Calibri" w:cs="Calibri"/>
                <w:sz w:val="20"/>
                <w:szCs w:val="20"/>
                <w:lang w:eastAsia="ar-SA"/>
              </w:rPr>
            </w:pPr>
            <w:r w:rsidRPr="00353AD8">
              <w:rPr>
                <w:rFonts w:ascii="Calibri" w:hAnsi="Calibri" w:cs="Calibri"/>
                <w:sz w:val="20"/>
                <w:szCs w:val="20"/>
              </w:rPr>
              <w:t xml:space="preserve">Długość całkowita: 2200 mm </w:t>
            </w:r>
            <w:r w:rsidRPr="00353AD8">
              <w:rPr>
                <w:rFonts w:ascii="Calibri" w:eastAsia="Times New Roman" w:hAnsi="Calibri" w:cs="Calibri"/>
                <w:sz w:val="20"/>
                <w:szCs w:val="20"/>
                <w:lang w:eastAsia="ar-SA"/>
              </w:rPr>
              <w:t xml:space="preserve">(± 20 mm) </w:t>
            </w:r>
          </w:p>
          <w:p w14:paraId="0B7408F6" w14:textId="2F556CCB" w:rsidR="00353AD8" w:rsidRPr="00353AD8" w:rsidRDefault="00353AD8" w:rsidP="00353AD8">
            <w:pPr>
              <w:spacing w:after="0" w:line="240" w:lineRule="auto"/>
              <w:rPr>
                <w:rFonts w:ascii="Calibri" w:hAnsi="Calibri" w:cs="Calibri"/>
                <w:sz w:val="20"/>
                <w:szCs w:val="20"/>
              </w:rPr>
            </w:pPr>
            <w:r w:rsidRPr="00353AD8">
              <w:rPr>
                <w:rFonts w:ascii="Calibri" w:hAnsi="Calibri" w:cs="Calibri"/>
                <w:sz w:val="20"/>
                <w:szCs w:val="20"/>
              </w:rPr>
              <w:t>Szerokość całkowita wraz z zamontowanymi barierkami max. 10</w:t>
            </w:r>
            <w:r w:rsidR="001A0318">
              <w:rPr>
                <w:rFonts w:ascii="Calibri" w:hAnsi="Calibri" w:cs="Calibri"/>
                <w:sz w:val="20"/>
                <w:szCs w:val="20"/>
              </w:rPr>
              <w:t>0</w:t>
            </w:r>
            <w:r w:rsidRPr="00353AD8">
              <w:rPr>
                <w:rFonts w:ascii="Calibri" w:hAnsi="Calibri" w:cs="Calibri"/>
                <w:sz w:val="20"/>
                <w:szCs w:val="20"/>
              </w:rPr>
              <w:t xml:space="preserve">0mm wymiar leża </w:t>
            </w:r>
            <w:r w:rsidR="001A0318">
              <w:rPr>
                <w:rFonts w:ascii="Calibri" w:hAnsi="Calibri" w:cs="Calibri"/>
                <w:sz w:val="20"/>
                <w:szCs w:val="20"/>
              </w:rPr>
              <w:t>870</w:t>
            </w:r>
            <w:r w:rsidRPr="00353AD8">
              <w:rPr>
                <w:rFonts w:ascii="Calibri" w:hAnsi="Calibri" w:cs="Calibri"/>
                <w:sz w:val="20"/>
                <w:szCs w:val="20"/>
              </w:rPr>
              <w:t>x2000</w:t>
            </w:r>
            <w:r w:rsidR="001A0318">
              <w:rPr>
                <w:rFonts w:ascii="Calibri" w:hAnsi="Calibri" w:cs="Calibri"/>
                <w:sz w:val="20"/>
                <w:szCs w:val="20"/>
              </w:rPr>
              <w:t xml:space="preserve">  (+-30 mm)</w:t>
            </w:r>
          </w:p>
        </w:tc>
        <w:tc>
          <w:tcPr>
            <w:tcW w:w="1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6F0277" w14:textId="77777777" w:rsidR="00353AD8" w:rsidRDefault="00353AD8" w:rsidP="00353AD8">
            <w:pPr>
              <w:snapToGrid w:val="0"/>
              <w:jc w:val="center"/>
              <w:rPr>
                <w:sz w:val="20"/>
                <w:szCs w:val="20"/>
              </w:rPr>
            </w:pPr>
            <w:r>
              <w:rPr>
                <w:sz w:val="20"/>
                <w:szCs w:val="20"/>
              </w:rPr>
              <w:t xml:space="preserve">TAK </w:t>
            </w:r>
          </w:p>
          <w:p w14:paraId="7D888A39" w14:textId="16BE5A3D" w:rsidR="00353AD8" w:rsidRPr="00644544" w:rsidRDefault="00353AD8" w:rsidP="00353AD8">
            <w:pPr>
              <w:spacing w:after="0" w:line="240" w:lineRule="auto"/>
              <w:jc w:val="center"/>
              <w:rPr>
                <w:rFonts w:ascii="Calibri" w:hAnsi="Calibri" w:cs="Calibri"/>
                <w:sz w:val="20"/>
                <w:szCs w:val="20"/>
              </w:rPr>
            </w:pPr>
            <w:r>
              <w:rPr>
                <w:sz w:val="20"/>
                <w:szCs w:val="20"/>
              </w:rPr>
              <w:t>Podać</w:t>
            </w:r>
          </w:p>
        </w:tc>
        <w:tc>
          <w:tcPr>
            <w:tcW w:w="2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BAA22" w14:textId="77777777" w:rsidR="00353AD8" w:rsidRPr="00644544" w:rsidRDefault="00353AD8" w:rsidP="00353AD8">
            <w:pPr>
              <w:spacing w:after="0" w:line="240" w:lineRule="auto"/>
              <w:rPr>
                <w:rFonts w:ascii="Calibri" w:eastAsia="Times New Roman" w:hAnsi="Calibri" w:cs="Calibri"/>
                <w:kern w:val="0"/>
                <w:sz w:val="20"/>
                <w:szCs w:val="20"/>
                <w:lang w:eastAsia="pl-PL"/>
                <w14:ligatures w14:val="none"/>
              </w:rPr>
            </w:pPr>
          </w:p>
        </w:tc>
      </w:tr>
      <w:tr w:rsidR="00353AD8" w:rsidRPr="00644544" w14:paraId="58A4237C" w14:textId="77777777" w:rsidTr="00EF5503">
        <w:trPr>
          <w:trHeight w:val="454"/>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E4F963" w14:textId="77777777" w:rsidR="00353AD8" w:rsidRPr="00353AD8" w:rsidRDefault="00353AD8" w:rsidP="00353AD8">
            <w:pPr>
              <w:pStyle w:val="Akapitzlist"/>
              <w:numPr>
                <w:ilvl w:val="0"/>
                <w:numId w:val="23"/>
              </w:numPr>
              <w:spacing w:before="100" w:beforeAutospacing="1" w:after="100" w:afterAutospacing="1" w:line="240" w:lineRule="auto"/>
              <w:rPr>
                <w:rFonts w:ascii="Calibri" w:eastAsia="Times New Roman" w:hAnsi="Calibri" w:cs="Calibri"/>
                <w:kern w:val="0"/>
                <w:sz w:val="20"/>
                <w:szCs w:val="20"/>
                <w:lang w:eastAsia="pl-PL"/>
                <w14:ligatures w14:val="none"/>
              </w:rPr>
            </w:pPr>
          </w:p>
        </w:tc>
        <w:tc>
          <w:tcPr>
            <w:tcW w:w="9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404493" w14:textId="38DF6FA8" w:rsidR="00353AD8" w:rsidRPr="00353AD8" w:rsidRDefault="00353AD8" w:rsidP="00353AD8">
            <w:pPr>
              <w:spacing w:after="0" w:line="240" w:lineRule="auto"/>
              <w:rPr>
                <w:rFonts w:ascii="Calibri" w:hAnsi="Calibri" w:cs="Calibri"/>
                <w:sz w:val="20"/>
                <w:szCs w:val="20"/>
              </w:rPr>
            </w:pPr>
            <w:r w:rsidRPr="00353AD8">
              <w:rPr>
                <w:rFonts w:ascii="Calibri" w:hAnsi="Calibri" w:cs="Calibri"/>
                <w:sz w:val="20"/>
                <w:szCs w:val="20"/>
              </w:rPr>
              <w:t xml:space="preserve">Leże łóżka czterosegmentowe z czego min. 3 segmenty ruchome </w:t>
            </w:r>
          </w:p>
        </w:tc>
        <w:tc>
          <w:tcPr>
            <w:tcW w:w="1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938DC0" w14:textId="08E7C156" w:rsidR="00353AD8" w:rsidRPr="00644544" w:rsidRDefault="00353AD8" w:rsidP="00353AD8">
            <w:pPr>
              <w:spacing w:after="0" w:line="240" w:lineRule="auto"/>
              <w:jc w:val="center"/>
              <w:rPr>
                <w:rFonts w:ascii="Calibri" w:hAnsi="Calibri" w:cs="Calibri"/>
                <w:sz w:val="20"/>
                <w:szCs w:val="20"/>
              </w:rPr>
            </w:pPr>
            <w:r>
              <w:rPr>
                <w:sz w:val="20"/>
                <w:szCs w:val="20"/>
              </w:rPr>
              <w:t>TAK podać</w:t>
            </w:r>
          </w:p>
        </w:tc>
        <w:tc>
          <w:tcPr>
            <w:tcW w:w="2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1CA20" w14:textId="77777777" w:rsidR="00353AD8" w:rsidRPr="00644544" w:rsidRDefault="00353AD8" w:rsidP="00353AD8">
            <w:pPr>
              <w:spacing w:after="0" w:line="240" w:lineRule="auto"/>
              <w:rPr>
                <w:rFonts w:ascii="Calibri" w:eastAsia="Times New Roman" w:hAnsi="Calibri" w:cs="Calibri"/>
                <w:kern w:val="0"/>
                <w:sz w:val="20"/>
                <w:szCs w:val="20"/>
                <w:lang w:eastAsia="pl-PL"/>
                <w14:ligatures w14:val="none"/>
              </w:rPr>
            </w:pPr>
          </w:p>
        </w:tc>
      </w:tr>
      <w:tr w:rsidR="00353AD8" w:rsidRPr="00644544" w14:paraId="132BFDE2" w14:textId="77777777" w:rsidTr="00EF5503">
        <w:trPr>
          <w:trHeight w:val="454"/>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EE2CBD" w14:textId="77777777" w:rsidR="00353AD8" w:rsidRPr="00353AD8" w:rsidRDefault="00353AD8" w:rsidP="00353AD8">
            <w:pPr>
              <w:pStyle w:val="Akapitzlist"/>
              <w:numPr>
                <w:ilvl w:val="0"/>
                <w:numId w:val="23"/>
              </w:numPr>
              <w:spacing w:before="100" w:beforeAutospacing="1" w:after="100" w:afterAutospacing="1" w:line="240" w:lineRule="auto"/>
              <w:rPr>
                <w:rFonts w:ascii="Calibri" w:eastAsia="Times New Roman" w:hAnsi="Calibri" w:cs="Calibri"/>
                <w:kern w:val="0"/>
                <w:sz w:val="20"/>
                <w:szCs w:val="20"/>
                <w:lang w:eastAsia="pl-PL"/>
                <w14:ligatures w14:val="none"/>
              </w:rPr>
            </w:pPr>
          </w:p>
        </w:tc>
        <w:tc>
          <w:tcPr>
            <w:tcW w:w="9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1A2C4A" w14:textId="77777777" w:rsidR="00353AD8" w:rsidRPr="00353AD8" w:rsidRDefault="00353AD8" w:rsidP="00353AD8">
            <w:pPr>
              <w:snapToGrid w:val="0"/>
              <w:spacing w:after="0"/>
              <w:rPr>
                <w:rFonts w:ascii="Calibri" w:hAnsi="Calibri" w:cs="Calibri"/>
                <w:sz w:val="20"/>
                <w:szCs w:val="20"/>
              </w:rPr>
            </w:pPr>
            <w:r w:rsidRPr="00353AD8">
              <w:rPr>
                <w:rFonts w:ascii="Calibri" w:hAnsi="Calibri" w:cs="Calibri"/>
                <w:sz w:val="20"/>
                <w:szCs w:val="20"/>
              </w:rPr>
              <w:t>Zasilanie elektryczne  220/230 V</w:t>
            </w:r>
          </w:p>
          <w:p w14:paraId="7A3701FC" w14:textId="45220500" w:rsidR="00353AD8" w:rsidRPr="00353AD8" w:rsidRDefault="00353AD8" w:rsidP="00353AD8">
            <w:pPr>
              <w:spacing w:after="0" w:line="240" w:lineRule="auto"/>
              <w:rPr>
                <w:rFonts w:ascii="Calibri" w:hAnsi="Calibri" w:cs="Calibri"/>
                <w:sz w:val="20"/>
                <w:szCs w:val="20"/>
              </w:rPr>
            </w:pPr>
            <w:r w:rsidRPr="00353AD8">
              <w:rPr>
                <w:rFonts w:ascii="Calibri" w:hAnsi="Calibri" w:cs="Calibri"/>
                <w:sz w:val="20"/>
                <w:szCs w:val="20"/>
              </w:rPr>
              <w:t>Szczelność układu elektrycznego IPX6</w:t>
            </w:r>
          </w:p>
        </w:tc>
        <w:tc>
          <w:tcPr>
            <w:tcW w:w="1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540AA6" w14:textId="756103B3" w:rsidR="00353AD8" w:rsidRPr="00644544" w:rsidRDefault="00353AD8" w:rsidP="00353AD8">
            <w:pPr>
              <w:spacing w:after="0" w:line="240" w:lineRule="auto"/>
              <w:jc w:val="center"/>
              <w:rPr>
                <w:rFonts w:ascii="Calibri" w:hAnsi="Calibri" w:cs="Calibri"/>
                <w:sz w:val="20"/>
                <w:szCs w:val="20"/>
              </w:rPr>
            </w:pPr>
            <w:r>
              <w:rPr>
                <w:sz w:val="20"/>
                <w:szCs w:val="20"/>
              </w:rPr>
              <w:t>TAK podać</w:t>
            </w:r>
          </w:p>
        </w:tc>
        <w:tc>
          <w:tcPr>
            <w:tcW w:w="2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93D92" w14:textId="77777777" w:rsidR="00353AD8" w:rsidRPr="00644544" w:rsidRDefault="00353AD8" w:rsidP="00353AD8">
            <w:pPr>
              <w:spacing w:after="0" w:line="240" w:lineRule="auto"/>
              <w:rPr>
                <w:rFonts w:ascii="Calibri" w:eastAsia="Times New Roman" w:hAnsi="Calibri" w:cs="Calibri"/>
                <w:kern w:val="0"/>
                <w:sz w:val="20"/>
                <w:szCs w:val="20"/>
                <w:lang w:eastAsia="pl-PL"/>
                <w14:ligatures w14:val="none"/>
              </w:rPr>
            </w:pPr>
          </w:p>
        </w:tc>
      </w:tr>
      <w:tr w:rsidR="00353AD8" w:rsidRPr="00644544" w14:paraId="27C03D74" w14:textId="77777777" w:rsidTr="00EF5503">
        <w:trPr>
          <w:trHeight w:val="454"/>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DD12F9" w14:textId="77777777" w:rsidR="00353AD8" w:rsidRPr="00353AD8" w:rsidRDefault="00353AD8" w:rsidP="00353AD8">
            <w:pPr>
              <w:pStyle w:val="Akapitzlist"/>
              <w:numPr>
                <w:ilvl w:val="0"/>
                <w:numId w:val="23"/>
              </w:numPr>
              <w:spacing w:before="100" w:beforeAutospacing="1" w:after="100" w:afterAutospacing="1" w:line="240" w:lineRule="auto"/>
              <w:rPr>
                <w:rFonts w:ascii="Calibri" w:eastAsia="Times New Roman" w:hAnsi="Calibri" w:cs="Calibri"/>
                <w:kern w:val="0"/>
                <w:sz w:val="20"/>
                <w:szCs w:val="20"/>
                <w:lang w:eastAsia="pl-PL"/>
                <w14:ligatures w14:val="none"/>
              </w:rPr>
            </w:pPr>
          </w:p>
        </w:tc>
        <w:tc>
          <w:tcPr>
            <w:tcW w:w="9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DB8DF" w14:textId="66759449" w:rsidR="00353AD8" w:rsidRPr="00353AD8" w:rsidRDefault="00353AD8" w:rsidP="00353AD8">
            <w:pPr>
              <w:spacing w:after="0" w:line="240" w:lineRule="auto"/>
              <w:rPr>
                <w:rFonts w:ascii="Calibri" w:hAnsi="Calibri" w:cs="Calibri"/>
                <w:sz w:val="20"/>
                <w:szCs w:val="20"/>
              </w:rPr>
            </w:pPr>
            <w:r w:rsidRPr="00353AD8">
              <w:rPr>
                <w:rFonts w:ascii="Calibri" w:hAnsi="Calibri" w:cs="Calibri"/>
                <w:sz w:val="20"/>
                <w:szCs w:val="20"/>
              </w:rPr>
              <w:t>Rama leża wyposażona w gniazdo  wyrównania potencjału. Łóżko przebadane pod kątem bezpieczeństwa elektrycznego.</w:t>
            </w:r>
          </w:p>
        </w:tc>
        <w:tc>
          <w:tcPr>
            <w:tcW w:w="1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D9A85C" w14:textId="77777777" w:rsidR="00353AD8" w:rsidRDefault="00353AD8" w:rsidP="00353AD8">
            <w:pPr>
              <w:snapToGrid w:val="0"/>
              <w:jc w:val="center"/>
              <w:rPr>
                <w:sz w:val="20"/>
                <w:szCs w:val="20"/>
              </w:rPr>
            </w:pPr>
            <w:r>
              <w:rPr>
                <w:sz w:val="20"/>
                <w:szCs w:val="20"/>
              </w:rPr>
              <w:t>TAK</w:t>
            </w:r>
          </w:p>
          <w:p w14:paraId="5D19F164" w14:textId="47C6A5F6" w:rsidR="00353AD8" w:rsidRPr="00644544" w:rsidRDefault="00353AD8" w:rsidP="00353AD8">
            <w:pPr>
              <w:spacing w:after="0" w:line="240" w:lineRule="auto"/>
              <w:jc w:val="center"/>
              <w:rPr>
                <w:rFonts w:ascii="Calibri" w:hAnsi="Calibri" w:cs="Calibri"/>
                <w:sz w:val="20"/>
                <w:szCs w:val="20"/>
              </w:rPr>
            </w:pPr>
          </w:p>
        </w:tc>
        <w:tc>
          <w:tcPr>
            <w:tcW w:w="2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E73E0" w14:textId="77777777" w:rsidR="00353AD8" w:rsidRPr="00644544" w:rsidRDefault="00353AD8" w:rsidP="00353AD8">
            <w:pPr>
              <w:spacing w:after="0" w:line="240" w:lineRule="auto"/>
              <w:rPr>
                <w:rFonts w:ascii="Calibri" w:eastAsia="Times New Roman" w:hAnsi="Calibri" w:cs="Calibri"/>
                <w:kern w:val="0"/>
                <w:sz w:val="20"/>
                <w:szCs w:val="20"/>
                <w:lang w:eastAsia="pl-PL"/>
                <w14:ligatures w14:val="none"/>
              </w:rPr>
            </w:pPr>
          </w:p>
        </w:tc>
      </w:tr>
      <w:tr w:rsidR="00353AD8" w:rsidRPr="00644544" w14:paraId="0C18EF12" w14:textId="77777777" w:rsidTr="00EF5503">
        <w:trPr>
          <w:trHeight w:val="454"/>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F9EE56" w14:textId="77777777" w:rsidR="00353AD8" w:rsidRPr="00353AD8" w:rsidRDefault="00353AD8" w:rsidP="00353AD8">
            <w:pPr>
              <w:pStyle w:val="Akapitzlist"/>
              <w:numPr>
                <w:ilvl w:val="0"/>
                <w:numId w:val="23"/>
              </w:numPr>
              <w:spacing w:before="100" w:beforeAutospacing="1" w:after="100" w:afterAutospacing="1" w:line="240" w:lineRule="auto"/>
              <w:rPr>
                <w:rFonts w:ascii="Calibri" w:eastAsia="Times New Roman" w:hAnsi="Calibri" w:cs="Calibri"/>
                <w:kern w:val="0"/>
                <w:sz w:val="20"/>
                <w:szCs w:val="20"/>
                <w:lang w:eastAsia="pl-PL"/>
                <w14:ligatures w14:val="none"/>
              </w:rPr>
            </w:pPr>
          </w:p>
        </w:tc>
        <w:tc>
          <w:tcPr>
            <w:tcW w:w="9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009346" w14:textId="77777777" w:rsidR="00353AD8" w:rsidRPr="00353AD8" w:rsidRDefault="00353AD8" w:rsidP="00353AD8">
            <w:pPr>
              <w:spacing w:after="0"/>
              <w:rPr>
                <w:rFonts w:ascii="Calibri" w:hAnsi="Calibri" w:cs="Calibri"/>
                <w:sz w:val="20"/>
                <w:szCs w:val="20"/>
              </w:rPr>
            </w:pPr>
            <w:r w:rsidRPr="00353AD8">
              <w:rPr>
                <w:rFonts w:ascii="Calibri" w:hAnsi="Calibri" w:cs="Calibri"/>
                <w:sz w:val="20"/>
                <w:szCs w:val="20"/>
              </w:rPr>
              <w:t>Elektryczne regulacje:</w:t>
            </w:r>
          </w:p>
          <w:p w14:paraId="5E1E8D1D" w14:textId="77777777" w:rsidR="00353AD8" w:rsidRPr="00353AD8" w:rsidRDefault="00353AD8" w:rsidP="00353AD8">
            <w:pPr>
              <w:spacing w:after="0"/>
              <w:rPr>
                <w:rFonts w:ascii="Calibri" w:hAnsi="Calibri" w:cs="Calibri"/>
                <w:sz w:val="20"/>
                <w:szCs w:val="20"/>
              </w:rPr>
            </w:pPr>
            <w:r w:rsidRPr="00353AD8">
              <w:rPr>
                <w:rFonts w:ascii="Calibri" w:hAnsi="Calibri" w:cs="Calibri"/>
                <w:sz w:val="20"/>
                <w:szCs w:val="20"/>
              </w:rPr>
              <w:t xml:space="preserve">- segment oparcia pleców 0-75° (± 5°) </w:t>
            </w:r>
          </w:p>
          <w:p w14:paraId="55188393" w14:textId="77777777" w:rsidR="00353AD8" w:rsidRPr="00353AD8" w:rsidRDefault="00353AD8" w:rsidP="00353AD8">
            <w:pPr>
              <w:spacing w:after="0"/>
              <w:rPr>
                <w:rFonts w:ascii="Calibri" w:hAnsi="Calibri" w:cs="Calibri"/>
                <w:sz w:val="20"/>
                <w:szCs w:val="20"/>
              </w:rPr>
            </w:pPr>
            <w:r w:rsidRPr="00353AD8">
              <w:rPr>
                <w:rFonts w:ascii="Calibri" w:hAnsi="Calibri" w:cs="Calibri"/>
                <w:sz w:val="20"/>
                <w:szCs w:val="20"/>
              </w:rPr>
              <w:t>- segment uda 0-45° (± 5°),</w:t>
            </w:r>
          </w:p>
          <w:p w14:paraId="287C89C7" w14:textId="77777777" w:rsidR="00353AD8" w:rsidRPr="00353AD8" w:rsidRDefault="00353AD8" w:rsidP="00353AD8">
            <w:pPr>
              <w:spacing w:after="0"/>
              <w:rPr>
                <w:rFonts w:ascii="Calibri" w:hAnsi="Calibri" w:cs="Calibri"/>
                <w:sz w:val="20"/>
                <w:szCs w:val="20"/>
              </w:rPr>
            </w:pPr>
            <w:r w:rsidRPr="00353AD8">
              <w:rPr>
                <w:rFonts w:ascii="Calibri" w:hAnsi="Calibri" w:cs="Calibri"/>
                <w:sz w:val="20"/>
                <w:szCs w:val="20"/>
              </w:rPr>
              <w:t>- kąt przechyłu Trendlelenburga 0-18° (± 2°),</w:t>
            </w:r>
          </w:p>
          <w:p w14:paraId="4CBE55EF" w14:textId="77777777" w:rsidR="00353AD8" w:rsidRPr="00353AD8" w:rsidRDefault="00353AD8" w:rsidP="00353AD8">
            <w:pPr>
              <w:spacing w:after="0"/>
              <w:rPr>
                <w:rFonts w:ascii="Calibri" w:hAnsi="Calibri" w:cs="Calibri"/>
                <w:sz w:val="20"/>
                <w:szCs w:val="20"/>
              </w:rPr>
            </w:pPr>
            <w:r w:rsidRPr="00353AD8">
              <w:rPr>
                <w:rFonts w:ascii="Calibri" w:hAnsi="Calibri" w:cs="Calibri"/>
                <w:sz w:val="20"/>
                <w:szCs w:val="20"/>
              </w:rPr>
              <w:t>- kąt przechyłu anty-Trendlenburga 0-18° (± 2°),</w:t>
            </w:r>
          </w:p>
          <w:p w14:paraId="7439140F" w14:textId="3CF385F8" w:rsidR="00353AD8" w:rsidRPr="00353AD8" w:rsidRDefault="00353AD8" w:rsidP="00353AD8">
            <w:pPr>
              <w:spacing w:after="0" w:line="240" w:lineRule="auto"/>
              <w:rPr>
                <w:rFonts w:ascii="Calibri" w:hAnsi="Calibri" w:cs="Calibri"/>
                <w:sz w:val="20"/>
                <w:szCs w:val="20"/>
              </w:rPr>
            </w:pPr>
            <w:r w:rsidRPr="00353AD8">
              <w:rPr>
                <w:rFonts w:ascii="Calibri" w:hAnsi="Calibri" w:cs="Calibri"/>
                <w:sz w:val="20"/>
                <w:szCs w:val="20"/>
              </w:rPr>
              <w:t>- regulacja segmentu podudzia – ręczna   mechanizmem zapadkowym.</w:t>
            </w:r>
          </w:p>
        </w:tc>
        <w:tc>
          <w:tcPr>
            <w:tcW w:w="1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1847A9" w14:textId="77777777" w:rsidR="00353AD8" w:rsidRDefault="00353AD8" w:rsidP="00353AD8">
            <w:pPr>
              <w:snapToGrid w:val="0"/>
              <w:jc w:val="center"/>
              <w:rPr>
                <w:sz w:val="20"/>
                <w:szCs w:val="20"/>
              </w:rPr>
            </w:pPr>
            <w:r>
              <w:rPr>
                <w:sz w:val="20"/>
                <w:szCs w:val="20"/>
              </w:rPr>
              <w:t xml:space="preserve">TAK </w:t>
            </w:r>
          </w:p>
          <w:p w14:paraId="6681F682" w14:textId="77777777" w:rsidR="00353AD8" w:rsidRDefault="00353AD8" w:rsidP="00353AD8">
            <w:pPr>
              <w:snapToGrid w:val="0"/>
              <w:jc w:val="center"/>
              <w:rPr>
                <w:sz w:val="20"/>
                <w:szCs w:val="20"/>
              </w:rPr>
            </w:pPr>
            <w:r>
              <w:rPr>
                <w:sz w:val="20"/>
                <w:szCs w:val="20"/>
              </w:rPr>
              <w:t>Podać</w:t>
            </w:r>
          </w:p>
          <w:p w14:paraId="4CC373D7" w14:textId="65675442" w:rsidR="00353AD8" w:rsidRPr="00644544" w:rsidRDefault="00353AD8" w:rsidP="00353AD8">
            <w:pPr>
              <w:spacing w:after="0" w:line="240" w:lineRule="auto"/>
              <w:jc w:val="center"/>
              <w:rPr>
                <w:rFonts w:ascii="Calibri" w:hAnsi="Calibri" w:cs="Calibri"/>
                <w:sz w:val="20"/>
                <w:szCs w:val="20"/>
              </w:rPr>
            </w:pPr>
          </w:p>
        </w:tc>
        <w:tc>
          <w:tcPr>
            <w:tcW w:w="2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FEAA2" w14:textId="77777777" w:rsidR="00353AD8" w:rsidRPr="00644544" w:rsidRDefault="00353AD8" w:rsidP="00353AD8">
            <w:pPr>
              <w:spacing w:after="0" w:line="240" w:lineRule="auto"/>
              <w:rPr>
                <w:rFonts w:ascii="Calibri" w:eastAsia="Times New Roman" w:hAnsi="Calibri" w:cs="Calibri"/>
                <w:kern w:val="0"/>
                <w:sz w:val="20"/>
                <w:szCs w:val="20"/>
                <w:lang w:eastAsia="pl-PL"/>
                <w14:ligatures w14:val="none"/>
              </w:rPr>
            </w:pPr>
          </w:p>
        </w:tc>
      </w:tr>
      <w:tr w:rsidR="00353AD8" w:rsidRPr="00B837E6" w14:paraId="6766C1DD" w14:textId="77777777" w:rsidTr="00EF5503">
        <w:trPr>
          <w:trHeight w:val="454"/>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7701A8" w14:textId="77777777" w:rsidR="00353AD8" w:rsidRPr="00B837E6" w:rsidRDefault="00353AD8" w:rsidP="00353AD8">
            <w:pPr>
              <w:pStyle w:val="Akapitzlist"/>
              <w:numPr>
                <w:ilvl w:val="0"/>
                <w:numId w:val="23"/>
              </w:numPr>
              <w:spacing w:before="100" w:beforeAutospacing="1" w:after="100" w:afterAutospacing="1" w:line="240" w:lineRule="auto"/>
              <w:rPr>
                <w:rFonts w:ascii="Calibri" w:eastAsia="Times New Roman" w:hAnsi="Calibri" w:cs="Calibri"/>
                <w:kern w:val="0"/>
                <w:sz w:val="20"/>
                <w:szCs w:val="20"/>
                <w:lang w:eastAsia="pl-PL"/>
                <w14:ligatures w14:val="none"/>
              </w:rPr>
            </w:pPr>
          </w:p>
        </w:tc>
        <w:tc>
          <w:tcPr>
            <w:tcW w:w="9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953C80" w14:textId="77777777" w:rsidR="00353AD8" w:rsidRPr="00B837E6" w:rsidRDefault="00353AD8" w:rsidP="00353AD8">
            <w:pPr>
              <w:snapToGrid w:val="0"/>
              <w:spacing w:after="0"/>
              <w:rPr>
                <w:rFonts w:ascii="Calibri" w:hAnsi="Calibri" w:cs="Calibri"/>
                <w:sz w:val="20"/>
                <w:szCs w:val="20"/>
              </w:rPr>
            </w:pPr>
            <w:r w:rsidRPr="00B837E6">
              <w:rPr>
                <w:rFonts w:ascii="Calibri" w:hAnsi="Calibri" w:cs="Calibri"/>
                <w:sz w:val="20"/>
                <w:szCs w:val="20"/>
              </w:rPr>
              <w:t>Elektryczna regulacja wysokości w zakresie:</w:t>
            </w:r>
          </w:p>
          <w:p w14:paraId="00877568" w14:textId="7E3EC01B" w:rsidR="00353AD8" w:rsidRPr="00B837E6" w:rsidRDefault="00353AD8" w:rsidP="00353AD8">
            <w:pPr>
              <w:snapToGrid w:val="0"/>
              <w:rPr>
                <w:rFonts w:ascii="Calibri" w:eastAsia="Times New Roman" w:hAnsi="Calibri" w:cs="Calibri"/>
                <w:kern w:val="0"/>
                <w:sz w:val="20"/>
                <w:szCs w:val="20"/>
                <w:lang w:eastAsia="pl-PL"/>
                <w14:ligatures w14:val="none"/>
              </w:rPr>
            </w:pPr>
            <w:r w:rsidRPr="00B837E6">
              <w:rPr>
                <w:rFonts w:ascii="Calibri" w:hAnsi="Calibri" w:cs="Calibri"/>
                <w:sz w:val="20"/>
                <w:szCs w:val="20"/>
              </w:rPr>
              <w:t>360 do 900 mm (± 20 mm)</w:t>
            </w:r>
          </w:p>
        </w:tc>
        <w:tc>
          <w:tcPr>
            <w:tcW w:w="1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92D1B4" w14:textId="77777777" w:rsidR="00353AD8" w:rsidRPr="00B837E6" w:rsidRDefault="00353AD8" w:rsidP="00353AD8">
            <w:pPr>
              <w:snapToGrid w:val="0"/>
              <w:jc w:val="center"/>
              <w:rPr>
                <w:rFonts w:ascii="Calibri" w:hAnsi="Calibri" w:cs="Calibri"/>
                <w:sz w:val="20"/>
                <w:szCs w:val="20"/>
              </w:rPr>
            </w:pPr>
            <w:r w:rsidRPr="00B837E6">
              <w:rPr>
                <w:rFonts w:ascii="Calibri" w:hAnsi="Calibri" w:cs="Calibri"/>
                <w:sz w:val="20"/>
                <w:szCs w:val="20"/>
              </w:rPr>
              <w:t>TAK  podać</w:t>
            </w:r>
          </w:p>
          <w:p w14:paraId="0083C28E" w14:textId="77777777" w:rsidR="00353AD8" w:rsidRPr="00B837E6" w:rsidRDefault="00353AD8" w:rsidP="00353AD8">
            <w:pPr>
              <w:snapToGrid w:val="0"/>
              <w:spacing w:after="0"/>
              <w:jc w:val="center"/>
              <w:rPr>
                <w:rFonts w:ascii="Calibri" w:hAnsi="Calibri" w:cs="Calibri"/>
                <w:sz w:val="20"/>
                <w:szCs w:val="20"/>
              </w:rPr>
            </w:pPr>
            <w:r w:rsidRPr="00B837E6">
              <w:rPr>
                <w:rFonts w:ascii="Calibri" w:hAnsi="Calibri" w:cs="Calibri"/>
                <w:sz w:val="20"/>
                <w:szCs w:val="20"/>
              </w:rPr>
              <w:t xml:space="preserve">Zakres = różnica między wysokością maksymalną a minimalną leża. </w:t>
            </w:r>
          </w:p>
          <w:p w14:paraId="59CB8518" w14:textId="13BC9821" w:rsidR="00353AD8" w:rsidRPr="00B837E6" w:rsidRDefault="00353AD8" w:rsidP="00353AD8">
            <w:pPr>
              <w:snapToGrid w:val="0"/>
              <w:spacing w:after="0"/>
              <w:jc w:val="center"/>
              <w:rPr>
                <w:rFonts w:ascii="Calibri" w:hAnsi="Calibri" w:cs="Calibri"/>
                <w:b/>
                <w:bCs/>
                <w:sz w:val="20"/>
                <w:szCs w:val="20"/>
              </w:rPr>
            </w:pPr>
            <w:r w:rsidRPr="00B837E6">
              <w:rPr>
                <w:rFonts w:ascii="Calibri" w:hAnsi="Calibri" w:cs="Calibri"/>
                <w:b/>
                <w:bCs/>
                <w:sz w:val="20"/>
                <w:szCs w:val="20"/>
              </w:rPr>
              <w:t>powyżej 5</w:t>
            </w:r>
            <w:r w:rsidR="006D11E1" w:rsidRPr="00B837E6">
              <w:rPr>
                <w:rFonts w:ascii="Calibri" w:hAnsi="Calibri" w:cs="Calibri"/>
                <w:b/>
                <w:bCs/>
                <w:sz w:val="20"/>
                <w:szCs w:val="20"/>
              </w:rPr>
              <w:t>4</w:t>
            </w:r>
            <w:r w:rsidRPr="00B837E6">
              <w:rPr>
                <w:rFonts w:ascii="Calibri" w:hAnsi="Calibri" w:cs="Calibri"/>
                <w:b/>
                <w:bCs/>
                <w:sz w:val="20"/>
                <w:szCs w:val="20"/>
              </w:rPr>
              <w:t>0 mm – 10 pkt</w:t>
            </w:r>
          </w:p>
          <w:p w14:paraId="67AFD56B" w14:textId="310C1E84" w:rsidR="00353AD8" w:rsidRPr="00B837E6" w:rsidRDefault="00353AD8" w:rsidP="00353AD8">
            <w:pPr>
              <w:spacing w:after="0" w:line="240" w:lineRule="auto"/>
              <w:jc w:val="center"/>
              <w:rPr>
                <w:rFonts w:ascii="Calibri" w:eastAsia="Times New Roman" w:hAnsi="Calibri" w:cs="Calibri"/>
                <w:kern w:val="0"/>
                <w:sz w:val="20"/>
                <w:szCs w:val="20"/>
                <w:lang w:eastAsia="pl-PL"/>
                <w14:ligatures w14:val="none"/>
              </w:rPr>
            </w:pPr>
            <w:r w:rsidRPr="00B837E6">
              <w:rPr>
                <w:rStyle w:val="Pogrubienie"/>
                <w:rFonts w:ascii="Calibri" w:hAnsi="Calibri" w:cs="Calibri"/>
                <w:sz w:val="20"/>
                <w:szCs w:val="20"/>
              </w:rPr>
              <w:t>5</w:t>
            </w:r>
            <w:r w:rsidR="006D11E1" w:rsidRPr="00B837E6">
              <w:rPr>
                <w:rStyle w:val="Pogrubienie"/>
                <w:rFonts w:ascii="Calibri" w:hAnsi="Calibri" w:cs="Calibri"/>
                <w:sz w:val="20"/>
                <w:szCs w:val="20"/>
              </w:rPr>
              <w:t>4</w:t>
            </w:r>
            <w:r w:rsidRPr="00B837E6">
              <w:rPr>
                <w:rStyle w:val="Pogrubienie"/>
                <w:rFonts w:ascii="Calibri" w:hAnsi="Calibri" w:cs="Calibri"/>
                <w:sz w:val="20"/>
                <w:szCs w:val="20"/>
              </w:rPr>
              <w:t>0 mm lub mniejszy</w:t>
            </w:r>
            <w:r w:rsidRPr="00B837E6">
              <w:rPr>
                <w:rFonts w:ascii="Calibri" w:hAnsi="Calibri" w:cs="Calibri"/>
                <w:b/>
                <w:bCs/>
                <w:sz w:val="20"/>
                <w:szCs w:val="20"/>
              </w:rPr>
              <w:t xml:space="preserve"> – </w:t>
            </w:r>
            <w:r w:rsidRPr="00B837E6">
              <w:rPr>
                <w:rStyle w:val="Pogrubienie"/>
                <w:rFonts w:ascii="Calibri" w:hAnsi="Calibri" w:cs="Calibri"/>
                <w:sz w:val="20"/>
                <w:szCs w:val="20"/>
              </w:rPr>
              <w:t>0 pkt</w:t>
            </w:r>
            <w:r w:rsidRPr="00B837E6">
              <w:rPr>
                <w:rFonts w:ascii="Calibri" w:hAnsi="Calibri" w:cs="Calibri"/>
                <w:color w:val="EE0000"/>
                <w:sz w:val="20"/>
                <w:szCs w:val="20"/>
              </w:rPr>
              <w:t xml:space="preserve"> </w:t>
            </w:r>
          </w:p>
        </w:tc>
        <w:tc>
          <w:tcPr>
            <w:tcW w:w="2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B6461" w14:textId="77777777" w:rsidR="00353AD8" w:rsidRPr="00B837E6" w:rsidRDefault="00353AD8" w:rsidP="00353AD8">
            <w:pPr>
              <w:spacing w:after="0" w:line="240" w:lineRule="auto"/>
              <w:rPr>
                <w:rFonts w:ascii="Calibri" w:eastAsia="Times New Roman" w:hAnsi="Calibri" w:cs="Calibri"/>
                <w:kern w:val="0"/>
                <w:sz w:val="20"/>
                <w:szCs w:val="20"/>
                <w:lang w:eastAsia="pl-PL"/>
                <w14:ligatures w14:val="none"/>
              </w:rPr>
            </w:pPr>
          </w:p>
        </w:tc>
      </w:tr>
      <w:tr w:rsidR="00353AD8" w:rsidRPr="00644544" w14:paraId="33E67654" w14:textId="77777777" w:rsidTr="00EF5503">
        <w:trPr>
          <w:trHeight w:val="454"/>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A6342D" w14:textId="77777777" w:rsidR="00353AD8" w:rsidRPr="00353AD8" w:rsidRDefault="00353AD8" w:rsidP="00353AD8">
            <w:pPr>
              <w:pStyle w:val="Akapitzlist"/>
              <w:numPr>
                <w:ilvl w:val="0"/>
                <w:numId w:val="23"/>
              </w:numPr>
              <w:spacing w:before="100" w:beforeAutospacing="1" w:after="100" w:afterAutospacing="1" w:line="240" w:lineRule="auto"/>
              <w:rPr>
                <w:rFonts w:ascii="Calibri" w:eastAsia="Times New Roman" w:hAnsi="Calibri" w:cs="Calibri"/>
                <w:kern w:val="0"/>
                <w:sz w:val="20"/>
                <w:szCs w:val="20"/>
                <w:lang w:eastAsia="pl-PL"/>
                <w14:ligatures w14:val="none"/>
              </w:rPr>
            </w:pPr>
          </w:p>
        </w:tc>
        <w:tc>
          <w:tcPr>
            <w:tcW w:w="9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2C8149" w14:textId="0A4DDC85" w:rsidR="00353AD8" w:rsidRPr="00353AD8" w:rsidRDefault="00353AD8" w:rsidP="00353AD8">
            <w:pPr>
              <w:snapToGrid w:val="0"/>
              <w:rPr>
                <w:rFonts w:ascii="Calibri" w:eastAsia="Times New Roman" w:hAnsi="Calibri" w:cs="Calibri"/>
                <w:kern w:val="0"/>
                <w:sz w:val="20"/>
                <w:szCs w:val="20"/>
                <w:lang w:eastAsia="pl-PL"/>
                <w14:ligatures w14:val="none"/>
              </w:rPr>
            </w:pPr>
            <w:r w:rsidRPr="00353AD8">
              <w:rPr>
                <w:rFonts w:ascii="Calibri" w:hAnsi="Calibri" w:cs="Calibri"/>
                <w:color w:val="000000"/>
                <w:sz w:val="20"/>
                <w:szCs w:val="20"/>
              </w:rPr>
              <w:t>Łóżko sterowane pilotem z podświetlanymi klawiszami. Łóżko wyposażone w tworzywową kieszeń do odkładania pilota montowaną na szczycie łóżka.</w:t>
            </w:r>
          </w:p>
        </w:tc>
        <w:tc>
          <w:tcPr>
            <w:tcW w:w="1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688650" w14:textId="07A6F1D3" w:rsidR="00353AD8" w:rsidRDefault="00353AD8" w:rsidP="00353AD8">
            <w:pPr>
              <w:spacing w:after="0" w:line="240" w:lineRule="auto"/>
              <w:jc w:val="center"/>
              <w:rPr>
                <w:rFonts w:ascii="Calibri" w:hAnsi="Calibri" w:cs="Calibri"/>
                <w:sz w:val="20"/>
                <w:szCs w:val="20"/>
              </w:rPr>
            </w:pPr>
            <w:r>
              <w:rPr>
                <w:sz w:val="20"/>
                <w:szCs w:val="20"/>
              </w:rPr>
              <w:t xml:space="preserve">TAK </w:t>
            </w:r>
          </w:p>
        </w:tc>
        <w:tc>
          <w:tcPr>
            <w:tcW w:w="2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59F20" w14:textId="77777777" w:rsidR="00353AD8" w:rsidRPr="00644544" w:rsidRDefault="00353AD8" w:rsidP="00353AD8">
            <w:pPr>
              <w:spacing w:after="0" w:line="240" w:lineRule="auto"/>
              <w:rPr>
                <w:rFonts w:ascii="Calibri" w:eastAsia="Times New Roman" w:hAnsi="Calibri" w:cs="Calibri"/>
                <w:kern w:val="0"/>
                <w:sz w:val="20"/>
                <w:szCs w:val="20"/>
                <w:lang w:eastAsia="pl-PL"/>
                <w14:ligatures w14:val="none"/>
              </w:rPr>
            </w:pPr>
          </w:p>
        </w:tc>
      </w:tr>
      <w:tr w:rsidR="00353AD8" w:rsidRPr="00644544" w14:paraId="6AE0DA1A" w14:textId="77777777" w:rsidTr="00EF5503">
        <w:trPr>
          <w:trHeight w:val="454"/>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FDF380" w14:textId="77777777" w:rsidR="00353AD8" w:rsidRPr="00353AD8" w:rsidRDefault="00353AD8" w:rsidP="00353AD8">
            <w:pPr>
              <w:pStyle w:val="Akapitzlist"/>
              <w:numPr>
                <w:ilvl w:val="0"/>
                <w:numId w:val="23"/>
              </w:numPr>
              <w:spacing w:before="100" w:beforeAutospacing="1" w:after="100" w:afterAutospacing="1" w:line="240" w:lineRule="auto"/>
              <w:rPr>
                <w:rFonts w:ascii="Calibri" w:eastAsia="Times New Roman" w:hAnsi="Calibri" w:cs="Calibri"/>
                <w:kern w:val="0"/>
                <w:sz w:val="20"/>
                <w:szCs w:val="20"/>
                <w:lang w:eastAsia="pl-PL"/>
                <w14:ligatures w14:val="none"/>
              </w:rPr>
            </w:pPr>
          </w:p>
        </w:tc>
        <w:tc>
          <w:tcPr>
            <w:tcW w:w="9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F941F3" w14:textId="77777777" w:rsidR="00353AD8" w:rsidRPr="00353AD8" w:rsidRDefault="00353AD8" w:rsidP="00353AD8">
            <w:pPr>
              <w:snapToGrid w:val="0"/>
              <w:spacing w:after="0"/>
              <w:jc w:val="both"/>
              <w:rPr>
                <w:rFonts w:ascii="Calibri" w:hAnsi="Calibri" w:cs="Calibri"/>
                <w:sz w:val="20"/>
                <w:szCs w:val="20"/>
              </w:rPr>
            </w:pPr>
            <w:r w:rsidRPr="00353AD8">
              <w:rPr>
                <w:rFonts w:ascii="Calibri" w:hAnsi="Calibri" w:cs="Calibri"/>
                <w:sz w:val="20"/>
                <w:szCs w:val="20"/>
              </w:rPr>
              <w:t>Łóżko wyposażone w panel sterujący chowany pod leżem w półce do odkładania pościeli. Panel wyposażony w podwójne zabezpieczenie przed przypadkowym uruchomieniem funkcji elektrycznych (Dostępność funkcji przy jednoczesnym zastosowaniu przycisku świadomego użycia) z możliwością blokady poszczególnych funkcji pilota. Panel sterujący wyposażony w funkcję anty-szokową , egzaminacyjną.</w:t>
            </w:r>
          </w:p>
          <w:p w14:paraId="2163D3DB" w14:textId="77777777" w:rsidR="00353AD8" w:rsidRPr="00353AD8" w:rsidRDefault="00353AD8" w:rsidP="00353AD8">
            <w:pPr>
              <w:snapToGrid w:val="0"/>
              <w:spacing w:after="0"/>
              <w:jc w:val="both"/>
              <w:rPr>
                <w:rFonts w:ascii="Calibri" w:hAnsi="Calibri" w:cs="Calibri"/>
                <w:color w:val="000000"/>
                <w:sz w:val="20"/>
                <w:szCs w:val="20"/>
              </w:rPr>
            </w:pPr>
            <w:r w:rsidRPr="00353AD8">
              <w:rPr>
                <w:rFonts w:ascii="Calibri" w:hAnsi="Calibri" w:cs="Calibri"/>
                <w:sz w:val="20"/>
                <w:szCs w:val="20"/>
              </w:rPr>
              <w:t xml:space="preserve"> </w:t>
            </w:r>
            <w:r w:rsidRPr="00353AD8">
              <w:rPr>
                <w:rFonts w:ascii="Calibri" w:hAnsi="Calibri" w:cs="Calibri"/>
                <w:color w:val="000000"/>
                <w:sz w:val="20"/>
                <w:szCs w:val="20"/>
              </w:rPr>
              <w:t>Posiada również optyczny wskaźnik naładowania akumulatora oraz podłączenia do sieci.</w:t>
            </w:r>
          </w:p>
          <w:p w14:paraId="1A732994" w14:textId="2A97CF52" w:rsidR="00353AD8" w:rsidRPr="00353AD8" w:rsidRDefault="00353AD8" w:rsidP="00353AD8">
            <w:pPr>
              <w:snapToGrid w:val="0"/>
              <w:rPr>
                <w:rFonts w:ascii="Calibri" w:eastAsia="Calibri" w:hAnsi="Calibri" w:cs="Calibri"/>
                <w:sz w:val="20"/>
                <w:szCs w:val="20"/>
              </w:rPr>
            </w:pPr>
          </w:p>
        </w:tc>
        <w:tc>
          <w:tcPr>
            <w:tcW w:w="1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263CC9" w14:textId="77777777" w:rsidR="00353AD8" w:rsidRDefault="00353AD8" w:rsidP="00353AD8">
            <w:pPr>
              <w:snapToGrid w:val="0"/>
              <w:jc w:val="center"/>
              <w:rPr>
                <w:sz w:val="20"/>
                <w:szCs w:val="20"/>
              </w:rPr>
            </w:pPr>
            <w:r>
              <w:rPr>
                <w:sz w:val="20"/>
                <w:szCs w:val="20"/>
              </w:rPr>
              <w:t>TAK</w:t>
            </w:r>
          </w:p>
          <w:p w14:paraId="30F69D4C" w14:textId="77777777" w:rsidR="00353AD8" w:rsidRDefault="00353AD8" w:rsidP="00353AD8">
            <w:pPr>
              <w:snapToGrid w:val="0"/>
              <w:jc w:val="center"/>
              <w:rPr>
                <w:sz w:val="20"/>
                <w:szCs w:val="20"/>
              </w:rPr>
            </w:pPr>
          </w:p>
          <w:p w14:paraId="7FFD41E0" w14:textId="77777777" w:rsidR="00353AD8" w:rsidRDefault="00353AD8" w:rsidP="00353AD8">
            <w:pPr>
              <w:snapToGrid w:val="0"/>
              <w:jc w:val="center"/>
              <w:rPr>
                <w:sz w:val="20"/>
                <w:szCs w:val="20"/>
              </w:rPr>
            </w:pPr>
          </w:p>
          <w:p w14:paraId="4F0ECF75" w14:textId="0DC34477" w:rsidR="00353AD8" w:rsidRPr="00644544" w:rsidRDefault="00353AD8" w:rsidP="00353AD8">
            <w:pPr>
              <w:spacing w:after="0" w:line="240" w:lineRule="auto"/>
              <w:jc w:val="center"/>
              <w:rPr>
                <w:rFonts w:ascii="Calibri" w:hAnsi="Calibri" w:cs="Calibri"/>
                <w:sz w:val="20"/>
                <w:szCs w:val="20"/>
              </w:rPr>
            </w:pPr>
          </w:p>
        </w:tc>
        <w:tc>
          <w:tcPr>
            <w:tcW w:w="2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99A4B" w14:textId="77777777" w:rsidR="00353AD8" w:rsidRPr="00644544" w:rsidRDefault="00353AD8" w:rsidP="00353AD8">
            <w:pPr>
              <w:spacing w:after="0" w:line="240" w:lineRule="auto"/>
              <w:rPr>
                <w:rFonts w:ascii="Calibri" w:eastAsia="Times New Roman" w:hAnsi="Calibri" w:cs="Calibri"/>
                <w:kern w:val="0"/>
                <w:sz w:val="20"/>
                <w:szCs w:val="20"/>
                <w:lang w:eastAsia="pl-PL"/>
                <w14:ligatures w14:val="none"/>
              </w:rPr>
            </w:pPr>
          </w:p>
        </w:tc>
      </w:tr>
      <w:tr w:rsidR="00353AD8" w:rsidRPr="00644544" w14:paraId="2F9FC196" w14:textId="77777777" w:rsidTr="00EF5503">
        <w:trPr>
          <w:trHeight w:val="454"/>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961D9D" w14:textId="77777777" w:rsidR="00353AD8" w:rsidRPr="00353AD8" w:rsidRDefault="00353AD8" w:rsidP="00353AD8">
            <w:pPr>
              <w:pStyle w:val="Akapitzlist"/>
              <w:numPr>
                <w:ilvl w:val="0"/>
                <w:numId w:val="23"/>
              </w:numPr>
              <w:spacing w:before="100" w:beforeAutospacing="1" w:after="100" w:afterAutospacing="1" w:line="240" w:lineRule="auto"/>
              <w:rPr>
                <w:rFonts w:ascii="Calibri" w:eastAsia="Times New Roman" w:hAnsi="Calibri" w:cs="Calibri"/>
                <w:kern w:val="0"/>
                <w:sz w:val="20"/>
                <w:szCs w:val="20"/>
                <w:lang w:eastAsia="pl-PL"/>
                <w14:ligatures w14:val="none"/>
              </w:rPr>
            </w:pPr>
          </w:p>
        </w:tc>
        <w:tc>
          <w:tcPr>
            <w:tcW w:w="9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FAD9D7" w14:textId="58B988E9" w:rsidR="00353AD8" w:rsidRPr="00353AD8" w:rsidRDefault="00353AD8" w:rsidP="00353AD8">
            <w:pPr>
              <w:snapToGrid w:val="0"/>
              <w:rPr>
                <w:rFonts w:ascii="Calibri" w:eastAsia="Calibri" w:hAnsi="Calibri" w:cs="Calibri"/>
                <w:sz w:val="20"/>
                <w:szCs w:val="20"/>
              </w:rPr>
            </w:pPr>
            <w:r w:rsidRPr="00353AD8">
              <w:rPr>
                <w:rFonts w:ascii="Calibri" w:hAnsi="Calibri" w:cs="Calibri"/>
                <w:sz w:val="20"/>
                <w:szCs w:val="20"/>
              </w:rPr>
              <w:t>Segment oparcia pleców z możliwością mechanicznego  szybkiego poziomowania (CPR) – dźwignia umieszczona pod leżem, oznaczona kolorem pomarańczowym. Autokontur segmentu oparcia pleców i uda. Autoregresja segmentu oparcia pleców zapobiegająca przed zsuwaniem pacjenta min 10 cm</w:t>
            </w:r>
          </w:p>
        </w:tc>
        <w:tc>
          <w:tcPr>
            <w:tcW w:w="1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83E3BA" w14:textId="2F462FF8" w:rsidR="00353AD8" w:rsidRPr="00644544" w:rsidRDefault="00353AD8" w:rsidP="00353AD8">
            <w:pPr>
              <w:spacing w:after="0" w:line="240" w:lineRule="auto"/>
              <w:jc w:val="center"/>
              <w:rPr>
                <w:rFonts w:ascii="Calibri" w:hAnsi="Calibri" w:cs="Calibri"/>
                <w:sz w:val="20"/>
                <w:szCs w:val="20"/>
              </w:rPr>
            </w:pPr>
            <w:r>
              <w:rPr>
                <w:sz w:val="20"/>
                <w:szCs w:val="20"/>
              </w:rPr>
              <w:t>TAK podać</w:t>
            </w:r>
          </w:p>
        </w:tc>
        <w:tc>
          <w:tcPr>
            <w:tcW w:w="2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40926" w14:textId="77777777" w:rsidR="00353AD8" w:rsidRPr="00644544" w:rsidRDefault="00353AD8" w:rsidP="00353AD8">
            <w:pPr>
              <w:spacing w:after="0" w:line="240" w:lineRule="auto"/>
              <w:rPr>
                <w:rFonts w:ascii="Calibri" w:eastAsia="Times New Roman" w:hAnsi="Calibri" w:cs="Calibri"/>
                <w:kern w:val="0"/>
                <w:sz w:val="20"/>
                <w:szCs w:val="20"/>
                <w:lang w:eastAsia="pl-PL"/>
                <w14:ligatures w14:val="none"/>
              </w:rPr>
            </w:pPr>
          </w:p>
        </w:tc>
      </w:tr>
      <w:tr w:rsidR="00353AD8" w:rsidRPr="00644544" w14:paraId="3EEAB15C" w14:textId="77777777" w:rsidTr="00EF5503">
        <w:trPr>
          <w:trHeight w:val="454"/>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4529E1" w14:textId="77777777" w:rsidR="00353AD8" w:rsidRPr="00353AD8" w:rsidRDefault="00353AD8" w:rsidP="00353AD8">
            <w:pPr>
              <w:pStyle w:val="Akapitzlist"/>
              <w:numPr>
                <w:ilvl w:val="0"/>
                <w:numId w:val="23"/>
              </w:numPr>
              <w:spacing w:before="100" w:beforeAutospacing="1" w:after="100" w:afterAutospacing="1" w:line="240" w:lineRule="auto"/>
              <w:rPr>
                <w:rFonts w:ascii="Calibri" w:eastAsia="Times New Roman" w:hAnsi="Calibri" w:cs="Calibri"/>
                <w:kern w:val="0"/>
                <w:sz w:val="20"/>
                <w:szCs w:val="20"/>
                <w:lang w:eastAsia="pl-PL"/>
                <w14:ligatures w14:val="none"/>
              </w:rPr>
            </w:pPr>
          </w:p>
        </w:tc>
        <w:tc>
          <w:tcPr>
            <w:tcW w:w="9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647860" w14:textId="653A676C" w:rsidR="00353AD8" w:rsidRPr="00353AD8" w:rsidRDefault="00353AD8" w:rsidP="00353AD8">
            <w:pPr>
              <w:snapToGrid w:val="0"/>
              <w:rPr>
                <w:rFonts w:ascii="Calibri" w:hAnsi="Calibri" w:cs="Calibri"/>
                <w:sz w:val="20"/>
                <w:szCs w:val="20"/>
              </w:rPr>
            </w:pPr>
            <w:r w:rsidRPr="00353AD8">
              <w:rPr>
                <w:rFonts w:ascii="Calibri" w:hAnsi="Calibri" w:cs="Calibri"/>
                <w:sz w:val="20"/>
                <w:szCs w:val="20"/>
              </w:rPr>
              <w:t>Leże wypełnione płytami z polipropylenu , tworzywa odpornego na działanie wysokiej temperatury, środków dezynfekujących oraz działanie UV. Płyty odejmowane bez użycia narzędzi.</w:t>
            </w:r>
          </w:p>
        </w:tc>
        <w:tc>
          <w:tcPr>
            <w:tcW w:w="1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6ADA56" w14:textId="37B2193C" w:rsidR="00353AD8" w:rsidRPr="00644544" w:rsidRDefault="00353AD8" w:rsidP="00353AD8">
            <w:pPr>
              <w:spacing w:after="0" w:line="240" w:lineRule="auto"/>
              <w:jc w:val="center"/>
              <w:rPr>
                <w:rFonts w:ascii="Calibri" w:hAnsi="Calibri" w:cs="Calibri"/>
                <w:sz w:val="20"/>
                <w:szCs w:val="20"/>
              </w:rPr>
            </w:pPr>
            <w:r>
              <w:rPr>
                <w:sz w:val="20"/>
                <w:szCs w:val="20"/>
              </w:rPr>
              <w:t>TAK</w:t>
            </w:r>
          </w:p>
        </w:tc>
        <w:tc>
          <w:tcPr>
            <w:tcW w:w="2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6D874" w14:textId="77777777" w:rsidR="00353AD8" w:rsidRPr="00644544" w:rsidRDefault="00353AD8" w:rsidP="00353AD8">
            <w:pPr>
              <w:spacing w:after="0" w:line="240" w:lineRule="auto"/>
              <w:rPr>
                <w:rFonts w:ascii="Calibri" w:eastAsia="Times New Roman" w:hAnsi="Calibri" w:cs="Calibri"/>
                <w:kern w:val="0"/>
                <w:sz w:val="20"/>
                <w:szCs w:val="20"/>
                <w:lang w:eastAsia="pl-PL"/>
                <w14:ligatures w14:val="none"/>
              </w:rPr>
            </w:pPr>
          </w:p>
        </w:tc>
      </w:tr>
      <w:tr w:rsidR="00353AD8" w:rsidRPr="00644544" w14:paraId="514AC683" w14:textId="77777777" w:rsidTr="00EF5503">
        <w:trPr>
          <w:trHeight w:val="454"/>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8B16A3" w14:textId="77777777" w:rsidR="00353AD8" w:rsidRPr="00353AD8" w:rsidRDefault="00353AD8" w:rsidP="00353AD8">
            <w:pPr>
              <w:pStyle w:val="Akapitzlist"/>
              <w:numPr>
                <w:ilvl w:val="0"/>
                <w:numId w:val="23"/>
              </w:numPr>
              <w:spacing w:before="100" w:beforeAutospacing="1" w:after="100" w:afterAutospacing="1" w:line="240" w:lineRule="auto"/>
              <w:rPr>
                <w:rFonts w:ascii="Calibri" w:eastAsia="Times New Roman" w:hAnsi="Calibri" w:cs="Calibri"/>
                <w:kern w:val="0"/>
                <w:sz w:val="20"/>
                <w:szCs w:val="20"/>
                <w:lang w:eastAsia="pl-PL"/>
                <w14:ligatures w14:val="none"/>
              </w:rPr>
            </w:pPr>
          </w:p>
        </w:tc>
        <w:tc>
          <w:tcPr>
            <w:tcW w:w="9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F04B94" w14:textId="0FCD096E" w:rsidR="00353AD8" w:rsidRPr="00353AD8" w:rsidRDefault="00353AD8" w:rsidP="00353AD8">
            <w:pPr>
              <w:snapToGrid w:val="0"/>
              <w:rPr>
                <w:rFonts w:ascii="Calibri" w:hAnsi="Calibri" w:cs="Calibri"/>
                <w:sz w:val="20"/>
                <w:szCs w:val="20"/>
              </w:rPr>
            </w:pPr>
            <w:r w:rsidRPr="00353AD8">
              <w:rPr>
                <w:rFonts w:ascii="Calibri" w:hAnsi="Calibri" w:cs="Calibri"/>
                <w:sz w:val="20"/>
                <w:szCs w:val="20"/>
              </w:rPr>
              <w:t>Akumulator wbudowany w układ elektryczny łóżka podtrzymujący sterowanie łóżka przy braku zasilania sieciowego. Wskaźnik naładowania akumulatora na panelu</w:t>
            </w:r>
          </w:p>
        </w:tc>
        <w:tc>
          <w:tcPr>
            <w:tcW w:w="1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901082" w14:textId="4B1E7E28" w:rsidR="00353AD8" w:rsidRPr="00644544" w:rsidRDefault="00353AD8" w:rsidP="00353AD8">
            <w:pPr>
              <w:spacing w:after="0" w:line="240" w:lineRule="auto"/>
              <w:jc w:val="center"/>
              <w:rPr>
                <w:rFonts w:ascii="Calibri" w:hAnsi="Calibri" w:cs="Calibri"/>
                <w:sz w:val="20"/>
                <w:szCs w:val="20"/>
              </w:rPr>
            </w:pPr>
            <w:r>
              <w:rPr>
                <w:sz w:val="20"/>
                <w:szCs w:val="20"/>
              </w:rPr>
              <w:t>TAK</w:t>
            </w:r>
          </w:p>
        </w:tc>
        <w:tc>
          <w:tcPr>
            <w:tcW w:w="2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6175B" w14:textId="77777777" w:rsidR="00353AD8" w:rsidRPr="00644544" w:rsidRDefault="00353AD8" w:rsidP="00353AD8">
            <w:pPr>
              <w:spacing w:after="0" w:line="240" w:lineRule="auto"/>
              <w:rPr>
                <w:rFonts w:ascii="Calibri" w:eastAsia="Times New Roman" w:hAnsi="Calibri" w:cs="Calibri"/>
                <w:kern w:val="0"/>
                <w:sz w:val="20"/>
                <w:szCs w:val="20"/>
                <w:lang w:eastAsia="pl-PL"/>
                <w14:ligatures w14:val="none"/>
              </w:rPr>
            </w:pPr>
          </w:p>
        </w:tc>
      </w:tr>
      <w:tr w:rsidR="00353AD8" w:rsidRPr="00644544" w14:paraId="6FE0CB62" w14:textId="77777777" w:rsidTr="00EF5503">
        <w:trPr>
          <w:trHeight w:val="454"/>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6CE867" w14:textId="77777777" w:rsidR="00353AD8" w:rsidRPr="00353AD8" w:rsidRDefault="00353AD8" w:rsidP="00353AD8">
            <w:pPr>
              <w:pStyle w:val="Akapitzlist"/>
              <w:numPr>
                <w:ilvl w:val="0"/>
                <w:numId w:val="23"/>
              </w:numPr>
              <w:spacing w:before="100" w:beforeAutospacing="1" w:after="100" w:afterAutospacing="1" w:line="240" w:lineRule="auto"/>
              <w:rPr>
                <w:rFonts w:ascii="Calibri" w:eastAsia="Times New Roman" w:hAnsi="Calibri" w:cs="Calibri"/>
                <w:kern w:val="0"/>
                <w:sz w:val="20"/>
                <w:szCs w:val="20"/>
                <w:lang w:eastAsia="pl-PL"/>
                <w14:ligatures w14:val="none"/>
              </w:rPr>
            </w:pPr>
          </w:p>
        </w:tc>
        <w:tc>
          <w:tcPr>
            <w:tcW w:w="9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1C9AA0" w14:textId="3E5C0447" w:rsidR="00353AD8" w:rsidRPr="00353AD8" w:rsidRDefault="00353AD8" w:rsidP="00353AD8">
            <w:pPr>
              <w:snapToGrid w:val="0"/>
              <w:rPr>
                <w:rFonts w:ascii="Calibri" w:eastAsia="Calibri" w:hAnsi="Calibri" w:cs="Calibri"/>
                <w:sz w:val="20"/>
                <w:szCs w:val="20"/>
              </w:rPr>
            </w:pPr>
            <w:r w:rsidRPr="00353AD8">
              <w:rPr>
                <w:rFonts w:ascii="Calibri" w:hAnsi="Calibri" w:cs="Calibri"/>
                <w:sz w:val="20"/>
                <w:szCs w:val="20"/>
              </w:rPr>
              <w:t xml:space="preserve">Łóżko z możliwością przedłużenia leża o  min. 22 cm. </w:t>
            </w:r>
          </w:p>
        </w:tc>
        <w:tc>
          <w:tcPr>
            <w:tcW w:w="1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26F444" w14:textId="77777777" w:rsidR="00353AD8" w:rsidRDefault="00353AD8" w:rsidP="00353AD8">
            <w:pPr>
              <w:snapToGrid w:val="0"/>
              <w:rPr>
                <w:sz w:val="20"/>
                <w:szCs w:val="20"/>
              </w:rPr>
            </w:pPr>
            <w:r>
              <w:rPr>
                <w:sz w:val="20"/>
                <w:szCs w:val="20"/>
              </w:rPr>
              <w:t xml:space="preserve">      TAK podać</w:t>
            </w:r>
          </w:p>
          <w:p w14:paraId="6E64B27B" w14:textId="6B1CE916" w:rsidR="00353AD8" w:rsidRPr="00644544" w:rsidRDefault="00353AD8" w:rsidP="00353AD8">
            <w:pPr>
              <w:spacing w:after="0" w:line="240" w:lineRule="auto"/>
              <w:jc w:val="center"/>
              <w:rPr>
                <w:rFonts w:ascii="Calibri" w:hAnsi="Calibri" w:cs="Calibri"/>
                <w:sz w:val="20"/>
                <w:szCs w:val="20"/>
              </w:rPr>
            </w:pPr>
          </w:p>
        </w:tc>
        <w:tc>
          <w:tcPr>
            <w:tcW w:w="2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00807" w14:textId="77777777" w:rsidR="00353AD8" w:rsidRPr="00644544" w:rsidRDefault="00353AD8" w:rsidP="00353AD8">
            <w:pPr>
              <w:spacing w:after="0" w:line="240" w:lineRule="auto"/>
              <w:rPr>
                <w:rFonts w:ascii="Calibri" w:eastAsia="Times New Roman" w:hAnsi="Calibri" w:cs="Calibri"/>
                <w:kern w:val="0"/>
                <w:sz w:val="20"/>
                <w:szCs w:val="20"/>
                <w:lang w:eastAsia="pl-PL"/>
                <w14:ligatures w14:val="none"/>
              </w:rPr>
            </w:pPr>
          </w:p>
        </w:tc>
      </w:tr>
      <w:tr w:rsidR="00353AD8" w:rsidRPr="00644544" w14:paraId="58373F28" w14:textId="77777777" w:rsidTr="00EF5503">
        <w:trPr>
          <w:trHeight w:val="454"/>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00F9A5" w14:textId="77777777" w:rsidR="00353AD8" w:rsidRPr="00353AD8" w:rsidRDefault="00353AD8" w:rsidP="00353AD8">
            <w:pPr>
              <w:pStyle w:val="Akapitzlist"/>
              <w:numPr>
                <w:ilvl w:val="0"/>
                <w:numId w:val="23"/>
              </w:numPr>
              <w:spacing w:before="100" w:beforeAutospacing="1" w:after="100" w:afterAutospacing="1" w:line="240" w:lineRule="auto"/>
              <w:rPr>
                <w:rFonts w:ascii="Calibri" w:eastAsia="Times New Roman" w:hAnsi="Calibri" w:cs="Calibri"/>
                <w:kern w:val="0"/>
                <w:sz w:val="20"/>
                <w:szCs w:val="20"/>
                <w:lang w:eastAsia="pl-PL"/>
                <w14:ligatures w14:val="none"/>
              </w:rPr>
            </w:pPr>
          </w:p>
        </w:tc>
        <w:tc>
          <w:tcPr>
            <w:tcW w:w="9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760B8E" w14:textId="530ECCA6" w:rsidR="00353AD8" w:rsidRPr="00353AD8" w:rsidRDefault="00353AD8" w:rsidP="00353AD8">
            <w:pPr>
              <w:spacing w:after="0" w:line="240" w:lineRule="auto"/>
              <w:rPr>
                <w:rFonts w:ascii="Calibri" w:hAnsi="Calibri" w:cs="Calibri"/>
                <w:sz w:val="20"/>
                <w:szCs w:val="20"/>
              </w:rPr>
            </w:pPr>
            <w:r w:rsidRPr="00353AD8">
              <w:rPr>
                <w:rFonts w:ascii="Calibri" w:hAnsi="Calibri" w:cs="Calibri"/>
                <w:sz w:val="20"/>
                <w:szCs w:val="20"/>
              </w:rPr>
              <w:t>Dźwignie zwalniania mechanizmu przedłużenia leża umieszczone od strony nóg w szczycie łóżka.</w:t>
            </w:r>
          </w:p>
        </w:tc>
        <w:tc>
          <w:tcPr>
            <w:tcW w:w="1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A60D8A" w14:textId="692CD4A5" w:rsidR="00353AD8" w:rsidRPr="00644544" w:rsidRDefault="00353AD8" w:rsidP="00353AD8">
            <w:pPr>
              <w:spacing w:after="0" w:line="240" w:lineRule="auto"/>
              <w:jc w:val="center"/>
              <w:rPr>
                <w:rFonts w:ascii="Calibri" w:hAnsi="Calibri" w:cs="Calibri"/>
                <w:sz w:val="20"/>
                <w:szCs w:val="20"/>
              </w:rPr>
            </w:pPr>
            <w:r>
              <w:rPr>
                <w:sz w:val="20"/>
                <w:szCs w:val="20"/>
              </w:rPr>
              <w:t>TAK</w:t>
            </w:r>
          </w:p>
        </w:tc>
        <w:tc>
          <w:tcPr>
            <w:tcW w:w="2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267DD" w14:textId="77777777" w:rsidR="00353AD8" w:rsidRPr="00644544" w:rsidRDefault="00353AD8" w:rsidP="00353AD8">
            <w:pPr>
              <w:spacing w:after="0" w:line="240" w:lineRule="auto"/>
              <w:rPr>
                <w:rFonts w:ascii="Calibri" w:eastAsia="Times New Roman" w:hAnsi="Calibri" w:cs="Calibri"/>
                <w:kern w:val="0"/>
                <w:sz w:val="20"/>
                <w:szCs w:val="20"/>
                <w:lang w:eastAsia="pl-PL"/>
                <w14:ligatures w14:val="none"/>
              </w:rPr>
            </w:pPr>
          </w:p>
        </w:tc>
      </w:tr>
      <w:tr w:rsidR="00353AD8" w:rsidRPr="00644544" w14:paraId="4ECD2E72" w14:textId="77777777" w:rsidTr="00EF5503">
        <w:trPr>
          <w:trHeight w:val="454"/>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E69272" w14:textId="77777777" w:rsidR="00353AD8" w:rsidRPr="00353AD8" w:rsidRDefault="00353AD8" w:rsidP="00353AD8">
            <w:pPr>
              <w:pStyle w:val="Akapitzlist"/>
              <w:numPr>
                <w:ilvl w:val="0"/>
                <w:numId w:val="23"/>
              </w:numPr>
              <w:spacing w:before="100" w:beforeAutospacing="1" w:after="100" w:afterAutospacing="1" w:line="240" w:lineRule="auto"/>
              <w:rPr>
                <w:rFonts w:ascii="Calibri" w:eastAsia="Times New Roman" w:hAnsi="Calibri" w:cs="Calibri"/>
                <w:kern w:val="0"/>
                <w:sz w:val="20"/>
                <w:szCs w:val="20"/>
                <w:lang w:eastAsia="pl-PL"/>
                <w14:ligatures w14:val="none"/>
              </w:rPr>
            </w:pPr>
          </w:p>
        </w:tc>
        <w:tc>
          <w:tcPr>
            <w:tcW w:w="9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8D1428" w14:textId="67E5FC76" w:rsidR="00353AD8" w:rsidRPr="00353AD8" w:rsidRDefault="00353AD8" w:rsidP="00353AD8">
            <w:pPr>
              <w:spacing w:after="0" w:line="240" w:lineRule="auto"/>
              <w:rPr>
                <w:rFonts w:ascii="Calibri" w:hAnsi="Calibri" w:cs="Calibri"/>
                <w:sz w:val="20"/>
                <w:szCs w:val="20"/>
              </w:rPr>
            </w:pPr>
            <w:r w:rsidRPr="00353AD8">
              <w:rPr>
                <w:rFonts w:ascii="Calibri" w:hAnsi="Calibri" w:cs="Calibri"/>
                <w:sz w:val="20"/>
                <w:szCs w:val="20"/>
              </w:rPr>
              <w:t>Szczyty łóżka wypełnione płytą tworzywową (HPL) o grubości min. 10 mm (± 2 mm), odejmowana płyta bez użycia narzędzi, umożliwiające łatwy dostęp do pacjenta zarówno od strony nóg jak i głowy. Górna część szczytu wykonana ze stali nierdzewnej.</w:t>
            </w:r>
          </w:p>
        </w:tc>
        <w:tc>
          <w:tcPr>
            <w:tcW w:w="1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533252" w14:textId="77777777" w:rsidR="00353AD8" w:rsidRDefault="00353AD8" w:rsidP="00353AD8">
            <w:pPr>
              <w:snapToGrid w:val="0"/>
              <w:jc w:val="center"/>
              <w:rPr>
                <w:sz w:val="20"/>
                <w:szCs w:val="20"/>
              </w:rPr>
            </w:pPr>
            <w:r>
              <w:rPr>
                <w:sz w:val="20"/>
                <w:szCs w:val="20"/>
              </w:rPr>
              <w:t xml:space="preserve">TAK </w:t>
            </w:r>
          </w:p>
          <w:p w14:paraId="72BE5D83" w14:textId="77777777" w:rsidR="00353AD8" w:rsidRDefault="00353AD8" w:rsidP="00353AD8">
            <w:pPr>
              <w:snapToGrid w:val="0"/>
              <w:jc w:val="center"/>
              <w:rPr>
                <w:sz w:val="20"/>
                <w:szCs w:val="20"/>
              </w:rPr>
            </w:pPr>
          </w:p>
          <w:p w14:paraId="494AF602" w14:textId="7D131680" w:rsidR="00353AD8" w:rsidRPr="00644544" w:rsidRDefault="00353AD8" w:rsidP="00353AD8">
            <w:pPr>
              <w:spacing w:after="0" w:line="240" w:lineRule="auto"/>
              <w:jc w:val="center"/>
              <w:rPr>
                <w:rFonts w:ascii="Calibri" w:hAnsi="Calibri" w:cs="Calibri"/>
                <w:sz w:val="20"/>
                <w:szCs w:val="20"/>
              </w:rPr>
            </w:pPr>
          </w:p>
        </w:tc>
        <w:tc>
          <w:tcPr>
            <w:tcW w:w="2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C7C66" w14:textId="77777777" w:rsidR="00353AD8" w:rsidRPr="00644544" w:rsidRDefault="00353AD8" w:rsidP="00353AD8">
            <w:pPr>
              <w:spacing w:after="0" w:line="240" w:lineRule="auto"/>
              <w:rPr>
                <w:rFonts w:ascii="Calibri" w:eastAsia="Times New Roman" w:hAnsi="Calibri" w:cs="Calibri"/>
                <w:kern w:val="0"/>
                <w:sz w:val="20"/>
                <w:szCs w:val="20"/>
                <w:lang w:eastAsia="pl-PL"/>
                <w14:ligatures w14:val="none"/>
              </w:rPr>
            </w:pPr>
          </w:p>
        </w:tc>
      </w:tr>
      <w:tr w:rsidR="00353AD8" w:rsidRPr="00644544" w14:paraId="20ADD9A9" w14:textId="77777777" w:rsidTr="00EF5503">
        <w:trPr>
          <w:trHeight w:val="454"/>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A06700" w14:textId="6B4CC7E4" w:rsidR="00353AD8" w:rsidRPr="00353AD8" w:rsidRDefault="00353AD8" w:rsidP="00353AD8">
            <w:pPr>
              <w:pStyle w:val="Akapitzlist"/>
              <w:numPr>
                <w:ilvl w:val="0"/>
                <w:numId w:val="23"/>
              </w:numPr>
              <w:spacing w:before="100" w:beforeAutospacing="1" w:after="100" w:afterAutospacing="1" w:line="240" w:lineRule="auto"/>
              <w:rPr>
                <w:rFonts w:ascii="Calibri" w:eastAsia="Times New Roman" w:hAnsi="Calibri" w:cs="Calibri"/>
                <w:kern w:val="0"/>
                <w:sz w:val="20"/>
                <w:szCs w:val="20"/>
                <w:lang w:eastAsia="pl-PL"/>
                <w14:ligatures w14:val="none"/>
              </w:rPr>
            </w:pPr>
          </w:p>
        </w:tc>
        <w:tc>
          <w:tcPr>
            <w:tcW w:w="9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F0DE59" w14:textId="4EFE0E41" w:rsidR="00353AD8" w:rsidRPr="00353AD8" w:rsidRDefault="00353AD8" w:rsidP="00353AD8">
            <w:pPr>
              <w:spacing w:after="0" w:line="240" w:lineRule="auto"/>
              <w:rPr>
                <w:rFonts w:ascii="Calibri" w:eastAsia="Times New Roman" w:hAnsi="Calibri" w:cs="Calibri"/>
                <w:kern w:val="0"/>
                <w:sz w:val="20"/>
                <w:szCs w:val="20"/>
                <w:lang w:eastAsia="pl-PL"/>
                <w14:ligatures w14:val="none"/>
              </w:rPr>
            </w:pPr>
            <w:r w:rsidRPr="00353AD8">
              <w:rPr>
                <w:rFonts w:ascii="Calibri" w:hAnsi="Calibri" w:cs="Calibri"/>
                <w:sz w:val="20"/>
                <w:szCs w:val="20"/>
              </w:rPr>
              <w:t>Łóżko wyposażone w opuszczane aluminiowe barierki boczne, zabezpieczające pacjenta na całej długości bez wolnej przestrzeni pomiędzy szczytem a barierką nawet w przypadku wydłużenia leża (zintegrowane ze szczytem łóżka). Tworzywowe listwy odbojowe umieszczone na barierkach na całej ich długości chroniące łóżko przed uderzeniami. Wysokość barierek liczona od górnej części leża do szczytu barierki min 41 cm.</w:t>
            </w:r>
          </w:p>
        </w:tc>
        <w:tc>
          <w:tcPr>
            <w:tcW w:w="1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4CA426" w14:textId="77777777" w:rsidR="00353AD8" w:rsidRDefault="00353AD8" w:rsidP="00353AD8">
            <w:pPr>
              <w:snapToGrid w:val="0"/>
              <w:jc w:val="center"/>
              <w:rPr>
                <w:sz w:val="20"/>
                <w:szCs w:val="20"/>
              </w:rPr>
            </w:pPr>
            <w:r>
              <w:rPr>
                <w:sz w:val="20"/>
                <w:szCs w:val="20"/>
              </w:rPr>
              <w:t>TAK podać</w:t>
            </w:r>
          </w:p>
          <w:p w14:paraId="784217A0" w14:textId="77777777" w:rsidR="00353AD8" w:rsidRDefault="00353AD8" w:rsidP="00353AD8">
            <w:pPr>
              <w:snapToGrid w:val="0"/>
              <w:jc w:val="center"/>
              <w:rPr>
                <w:sz w:val="20"/>
                <w:szCs w:val="20"/>
              </w:rPr>
            </w:pPr>
          </w:p>
          <w:p w14:paraId="69CC0FEF" w14:textId="0375B27A" w:rsidR="00353AD8" w:rsidRPr="00644544" w:rsidRDefault="00353AD8" w:rsidP="00353AD8">
            <w:pPr>
              <w:spacing w:after="0" w:line="240" w:lineRule="auto"/>
              <w:jc w:val="center"/>
              <w:rPr>
                <w:rFonts w:ascii="Calibri" w:eastAsia="Times New Roman" w:hAnsi="Calibri" w:cs="Calibri"/>
                <w:kern w:val="0"/>
                <w:sz w:val="20"/>
                <w:szCs w:val="20"/>
                <w:lang w:eastAsia="pl-PL"/>
                <w14:ligatures w14:val="none"/>
              </w:rPr>
            </w:pPr>
          </w:p>
        </w:tc>
        <w:tc>
          <w:tcPr>
            <w:tcW w:w="2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C2D2C" w14:textId="77777777" w:rsidR="00353AD8" w:rsidRPr="00644544" w:rsidRDefault="00353AD8" w:rsidP="00353AD8">
            <w:pPr>
              <w:spacing w:after="0" w:line="240" w:lineRule="auto"/>
              <w:rPr>
                <w:rFonts w:ascii="Calibri" w:eastAsia="Times New Roman" w:hAnsi="Calibri" w:cs="Calibri"/>
                <w:kern w:val="0"/>
                <w:sz w:val="20"/>
                <w:szCs w:val="20"/>
                <w:lang w:eastAsia="pl-PL"/>
                <w14:ligatures w14:val="none"/>
              </w:rPr>
            </w:pPr>
          </w:p>
        </w:tc>
      </w:tr>
      <w:tr w:rsidR="00353AD8" w:rsidRPr="00644544" w14:paraId="2FCF67AC" w14:textId="77777777" w:rsidTr="00EF5503">
        <w:trPr>
          <w:trHeight w:val="454"/>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0E80A8" w14:textId="77777777" w:rsidR="00353AD8" w:rsidRPr="00353AD8" w:rsidRDefault="00353AD8" w:rsidP="00353AD8">
            <w:pPr>
              <w:pStyle w:val="Akapitzlist"/>
              <w:numPr>
                <w:ilvl w:val="0"/>
                <w:numId w:val="23"/>
              </w:numPr>
              <w:spacing w:before="100" w:beforeAutospacing="1" w:after="100" w:afterAutospacing="1" w:line="240" w:lineRule="auto"/>
              <w:rPr>
                <w:rFonts w:ascii="Calibri" w:eastAsia="Times New Roman" w:hAnsi="Calibri" w:cs="Calibri"/>
                <w:kern w:val="0"/>
                <w:sz w:val="20"/>
                <w:szCs w:val="20"/>
                <w:lang w:eastAsia="pl-PL"/>
                <w14:ligatures w14:val="none"/>
              </w:rPr>
            </w:pPr>
          </w:p>
        </w:tc>
        <w:tc>
          <w:tcPr>
            <w:tcW w:w="9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6A6407" w14:textId="50C8F433" w:rsidR="00353AD8" w:rsidRPr="00353AD8" w:rsidRDefault="00353AD8" w:rsidP="00353AD8">
            <w:pPr>
              <w:spacing w:after="0" w:line="240" w:lineRule="auto"/>
              <w:rPr>
                <w:rFonts w:ascii="Calibri" w:eastAsia="Times New Roman" w:hAnsi="Calibri" w:cs="Calibri"/>
                <w:kern w:val="0"/>
                <w:sz w:val="20"/>
                <w:szCs w:val="20"/>
                <w:lang w:eastAsia="pl-PL"/>
                <w14:ligatures w14:val="none"/>
              </w:rPr>
            </w:pPr>
            <w:r w:rsidRPr="00353AD8">
              <w:rPr>
                <w:rFonts w:ascii="Calibri" w:hAnsi="Calibri" w:cs="Calibri"/>
                <w:sz w:val="20"/>
                <w:szCs w:val="20"/>
              </w:rPr>
              <w:t>Wysuwana półka do odkładania pościeli, nie wystająca poza obrys ramy łóżka z dopuszczalnym obciążeniem min. 15 kg</w:t>
            </w:r>
          </w:p>
        </w:tc>
        <w:tc>
          <w:tcPr>
            <w:tcW w:w="1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8C46D3" w14:textId="5137ECD0" w:rsidR="00353AD8" w:rsidRPr="00644544" w:rsidRDefault="00353AD8" w:rsidP="00353AD8">
            <w:pPr>
              <w:spacing w:after="0" w:line="240" w:lineRule="auto"/>
              <w:jc w:val="center"/>
              <w:rPr>
                <w:rFonts w:ascii="Calibri" w:eastAsia="Times New Roman" w:hAnsi="Calibri" w:cs="Calibri"/>
                <w:kern w:val="0"/>
                <w:sz w:val="20"/>
                <w:szCs w:val="20"/>
                <w:lang w:eastAsia="pl-PL"/>
                <w14:ligatures w14:val="none"/>
              </w:rPr>
            </w:pPr>
            <w:r>
              <w:rPr>
                <w:sz w:val="20"/>
                <w:szCs w:val="20"/>
              </w:rPr>
              <w:t>TAK</w:t>
            </w:r>
          </w:p>
        </w:tc>
        <w:tc>
          <w:tcPr>
            <w:tcW w:w="2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5BDCF" w14:textId="77777777" w:rsidR="00353AD8" w:rsidRPr="00644544" w:rsidRDefault="00353AD8" w:rsidP="00353AD8">
            <w:pPr>
              <w:spacing w:after="0" w:line="240" w:lineRule="auto"/>
              <w:rPr>
                <w:rFonts w:ascii="Calibri" w:eastAsia="Times New Roman" w:hAnsi="Calibri" w:cs="Calibri"/>
                <w:kern w:val="0"/>
                <w:sz w:val="20"/>
                <w:szCs w:val="20"/>
                <w:lang w:eastAsia="pl-PL"/>
                <w14:ligatures w14:val="none"/>
              </w:rPr>
            </w:pPr>
          </w:p>
        </w:tc>
      </w:tr>
      <w:tr w:rsidR="00353AD8" w:rsidRPr="00644544" w14:paraId="36CAEC5E" w14:textId="77777777" w:rsidTr="00EF5503">
        <w:trPr>
          <w:trHeight w:val="454"/>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8437D7" w14:textId="77777777" w:rsidR="00353AD8" w:rsidRPr="00353AD8" w:rsidRDefault="00353AD8" w:rsidP="00353AD8">
            <w:pPr>
              <w:pStyle w:val="Akapitzlist"/>
              <w:numPr>
                <w:ilvl w:val="0"/>
                <w:numId w:val="23"/>
              </w:numPr>
              <w:spacing w:before="100" w:beforeAutospacing="1" w:after="100" w:afterAutospacing="1" w:line="240" w:lineRule="auto"/>
              <w:rPr>
                <w:rFonts w:ascii="Calibri" w:eastAsia="Times New Roman" w:hAnsi="Calibri" w:cs="Calibri"/>
                <w:kern w:val="0"/>
                <w:sz w:val="20"/>
                <w:szCs w:val="20"/>
                <w:lang w:eastAsia="pl-PL"/>
                <w14:ligatures w14:val="none"/>
              </w:rPr>
            </w:pPr>
          </w:p>
        </w:tc>
        <w:tc>
          <w:tcPr>
            <w:tcW w:w="9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5F2F09" w14:textId="25ABB634" w:rsidR="00353AD8" w:rsidRPr="00353AD8" w:rsidRDefault="00353AD8" w:rsidP="00353AD8">
            <w:pPr>
              <w:snapToGrid w:val="0"/>
              <w:rPr>
                <w:rFonts w:ascii="Calibri" w:hAnsi="Calibri" w:cs="Calibri"/>
                <w:sz w:val="20"/>
                <w:szCs w:val="20"/>
              </w:rPr>
            </w:pPr>
            <w:r w:rsidRPr="00353AD8">
              <w:rPr>
                <w:rFonts w:ascii="Calibri" w:hAnsi="Calibri" w:cs="Calibri"/>
                <w:sz w:val="20"/>
                <w:szCs w:val="20"/>
              </w:rPr>
              <w:t xml:space="preserve">W narożnikach leża 4 krążki odbojowe chroniące przed otarciami. W części wezgłowia krążki dwuosiowe chroniące przed otarciami. </w:t>
            </w:r>
          </w:p>
        </w:tc>
        <w:tc>
          <w:tcPr>
            <w:tcW w:w="1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9C56E5" w14:textId="21F196FC" w:rsidR="00353AD8" w:rsidRPr="00644544" w:rsidRDefault="00353AD8" w:rsidP="00353AD8">
            <w:pPr>
              <w:spacing w:after="0" w:line="240" w:lineRule="auto"/>
              <w:jc w:val="center"/>
              <w:rPr>
                <w:rFonts w:ascii="Calibri" w:eastAsia="Times New Roman" w:hAnsi="Calibri" w:cs="Calibri"/>
                <w:kern w:val="0"/>
                <w:sz w:val="20"/>
                <w:szCs w:val="20"/>
                <w:lang w:eastAsia="pl-PL"/>
                <w14:ligatures w14:val="none"/>
              </w:rPr>
            </w:pPr>
            <w:r>
              <w:rPr>
                <w:sz w:val="20"/>
                <w:szCs w:val="20"/>
              </w:rPr>
              <w:t>TAK</w:t>
            </w:r>
          </w:p>
        </w:tc>
        <w:tc>
          <w:tcPr>
            <w:tcW w:w="2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E54E1" w14:textId="77777777" w:rsidR="00353AD8" w:rsidRPr="00644544" w:rsidRDefault="00353AD8" w:rsidP="00353AD8">
            <w:pPr>
              <w:spacing w:after="0" w:line="240" w:lineRule="auto"/>
              <w:rPr>
                <w:rFonts w:ascii="Calibri" w:eastAsia="Times New Roman" w:hAnsi="Calibri" w:cs="Calibri"/>
                <w:kern w:val="0"/>
                <w:sz w:val="20"/>
                <w:szCs w:val="20"/>
                <w:lang w:eastAsia="pl-PL"/>
                <w14:ligatures w14:val="none"/>
              </w:rPr>
            </w:pPr>
          </w:p>
        </w:tc>
      </w:tr>
      <w:tr w:rsidR="00353AD8" w:rsidRPr="00644544" w14:paraId="7B1DBAF3" w14:textId="77777777" w:rsidTr="00EF5503">
        <w:trPr>
          <w:trHeight w:val="454"/>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D1FA1F" w14:textId="77777777" w:rsidR="00353AD8" w:rsidRPr="00353AD8" w:rsidRDefault="00353AD8" w:rsidP="00353AD8">
            <w:pPr>
              <w:pStyle w:val="Akapitzlist"/>
              <w:numPr>
                <w:ilvl w:val="0"/>
                <w:numId w:val="23"/>
              </w:numPr>
              <w:spacing w:before="100" w:beforeAutospacing="1" w:after="100" w:afterAutospacing="1" w:line="240" w:lineRule="auto"/>
              <w:rPr>
                <w:rFonts w:ascii="Calibri" w:eastAsia="Times New Roman" w:hAnsi="Calibri" w:cs="Calibri"/>
                <w:kern w:val="0"/>
                <w:sz w:val="20"/>
                <w:szCs w:val="20"/>
                <w:lang w:eastAsia="pl-PL"/>
                <w14:ligatures w14:val="none"/>
              </w:rPr>
            </w:pPr>
          </w:p>
        </w:tc>
        <w:tc>
          <w:tcPr>
            <w:tcW w:w="9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75372D" w14:textId="66AA96A7" w:rsidR="00353AD8" w:rsidRPr="00353AD8" w:rsidRDefault="00353AD8" w:rsidP="00353AD8">
            <w:pPr>
              <w:snapToGrid w:val="0"/>
              <w:rPr>
                <w:rFonts w:ascii="Calibri" w:hAnsi="Calibri" w:cs="Calibri"/>
                <w:sz w:val="20"/>
                <w:szCs w:val="20"/>
              </w:rPr>
            </w:pPr>
            <w:r w:rsidRPr="00353AD8">
              <w:rPr>
                <w:rFonts w:ascii="Calibri" w:hAnsi="Calibri" w:cs="Calibri"/>
                <w:sz w:val="20"/>
                <w:szCs w:val="20"/>
              </w:rPr>
              <w:t>Łóżko wyposażone w uchwyty materaca  min. dwóch segmentach leża. Tworzywowe uchwyty i regulowane dostosowujące się do wymiarów materaca</w:t>
            </w:r>
          </w:p>
        </w:tc>
        <w:tc>
          <w:tcPr>
            <w:tcW w:w="1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BF082B" w14:textId="535AFDFA" w:rsidR="00353AD8" w:rsidRPr="0037605D" w:rsidRDefault="00353AD8" w:rsidP="00353AD8">
            <w:pPr>
              <w:snapToGrid w:val="0"/>
              <w:jc w:val="center"/>
              <w:rPr>
                <w:b/>
                <w:bCs/>
                <w:sz w:val="20"/>
                <w:szCs w:val="20"/>
              </w:rPr>
            </w:pPr>
            <w:r w:rsidRPr="0037605D">
              <w:rPr>
                <w:b/>
                <w:bCs/>
                <w:sz w:val="20"/>
                <w:szCs w:val="20"/>
              </w:rPr>
              <w:t xml:space="preserve">tak – </w:t>
            </w:r>
            <w:r w:rsidR="008742C3" w:rsidRPr="0037605D">
              <w:rPr>
                <w:b/>
                <w:bCs/>
                <w:sz w:val="20"/>
                <w:szCs w:val="20"/>
              </w:rPr>
              <w:t>5</w:t>
            </w:r>
            <w:r w:rsidRPr="0037605D">
              <w:rPr>
                <w:b/>
                <w:bCs/>
                <w:sz w:val="20"/>
                <w:szCs w:val="20"/>
              </w:rPr>
              <w:t xml:space="preserve"> pkt</w:t>
            </w:r>
          </w:p>
          <w:p w14:paraId="0BD290DE" w14:textId="51A90FDE" w:rsidR="00353AD8" w:rsidRPr="00644544" w:rsidRDefault="00353AD8" w:rsidP="00353AD8">
            <w:pPr>
              <w:spacing w:after="0" w:line="240" w:lineRule="auto"/>
              <w:jc w:val="center"/>
              <w:rPr>
                <w:rFonts w:ascii="Calibri" w:hAnsi="Calibri" w:cs="Calibri"/>
                <w:sz w:val="20"/>
                <w:szCs w:val="20"/>
              </w:rPr>
            </w:pPr>
            <w:r w:rsidRPr="0037605D">
              <w:rPr>
                <w:b/>
                <w:bCs/>
                <w:sz w:val="20"/>
                <w:szCs w:val="20"/>
              </w:rPr>
              <w:t>Nie – 0 pkt</w:t>
            </w:r>
          </w:p>
        </w:tc>
        <w:tc>
          <w:tcPr>
            <w:tcW w:w="2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C4E1F" w14:textId="77777777" w:rsidR="00353AD8" w:rsidRPr="00644544" w:rsidRDefault="00353AD8" w:rsidP="00353AD8">
            <w:pPr>
              <w:spacing w:after="0" w:line="240" w:lineRule="auto"/>
              <w:rPr>
                <w:rFonts w:ascii="Calibri" w:eastAsia="Times New Roman" w:hAnsi="Calibri" w:cs="Calibri"/>
                <w:kern w:val="0"/>
                <w:sz w:val="20"/>
                <w:szCs w:val="20"/>
                <w:lang w:eastAsia="pl-PL"/>
                <w14:ligatures w14:val="none"/>
              </w:rPr>
            </w:pPr>
          </w:p>
        </w:tc>
      </w:tr>
      <w:tr w:rsidR="00353AD8" w:rsidRPr="00644544" w14:paraId="33B135AD" w14:textId="77777777" w:rsidTr="00EF5503">
        <w:trPr>
          <w:trHeight w:val="454"/>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086FEF" w14:textId="77777777" w:rsidR="00353AD8" w:rsidRPr="00353AD8" w:rsidRDefault="00353AD8" w:rsidP="00353AD8">
            <w:pPr>
              <w:pStyle w:val="Akapitzlist"/>
              <w:numPr>
                <w:ilvl w:val="0"/>
                <w:numId w:val="23"/>
              </w:numPr>
              <w:spacing w:before="100" w:beforeAutospacing="1" w:after="100" w:afterAutospacing="1" w:line="240" w:lineRule="auto"/>
              <w:rPr>
                <w:rFonts w:ascii="Calibri" w:eastAsia="Times New Roman" w:hAnsi="Calibri" w:cs="Calibri"/>
                <w:kern w:val="0"/>
                <w:sz w:val="20"/>
                <w:szCs w:val="20"/>
                <w:lang w:eastAsia="pl-PL"/>
                <w14:ligatures w14:val="none"/>
              </w:rPr>
            </w:pPr>
          </w:p>
        </w:tc>
        <w:tc>
          <w:tcPr>
            <w:tcW w:w="9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BAD940" w14:textId="750F9874" w:rsidR="00353AD8" w:rsidRPr="00353AD8" w:rsidRDefault="00353AD8" w:rsidP="00353AD8">
            <w:pPr>
              <w:snapToGrid w:val="0"/>
              <w:rPr>
                <w:rFonts w:ascii="Calibri" w:hAnsi="Calibri" w:cs="Calibri"/>
                <w:sz w:val="20"/>
                <w:szCs w:val="20"/>
              </w:rPr>
            </w:pPr>
            <w:r w:rsidRPr="00353AD8">
              <w:rPr>
                <w:rFonts w:ascii="Calibri" w:hAnsi="Calibri" w:cs="Calibri"/>
                <w:sz w:val="20"/>
                <w:szCs w:val="20"/>
              </w:rPr>
              <w:t>Podstawa łóżka jezdna wyposażona w antystatyczne koła o średnicy min. 150 mm, z centralną blokadą kół oraz blokadą kierunkową. Blokada kół metalowa w powłoce z chromu.</w:t>
            </w:r>
          </w:p>
        </w:tc>
        <w:tc>
          <w:tcPr>
            <w:tcW w:w="1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2D3349" w14:textId="4C7C2FD6" w:rsidR="00353AD8" w:rsidRPr="00644544" w:rsidRDefault="00353AD8" w:rsidP="00353AD8">
            <w:pPr>
              <w:spacing w:after="0" w:line="240" w:lineRule="auto"/>
              <w:jc w:val="center"/>
              <w:rPr>
                <w:rFonts w:ascii="Calibri" w:hAnsi="Calibri" w:cs="Calibri"/>
                <w:sz w:val="20"/>
                <w:szCs w:val="20"/>
              </w:rPr>
            </w:pPr>
            <w:r>
              <w:rPr>
                <w:sz w:val="20"/>
                <w:szCs w:val="20"/>
              </w:rPr>
              <w:t xml:space="preserve">TAK </w:t>
            </w:r>
          </w:p>
        </w:tc>
        <w:tc>
          <w:tcPr>
            <w:tcW w:w="2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5497F" w14:textId="77777777" w:rsidR="00353AD8" w:rsidRPr="00644544" w:rsidRDefault="00353AD8" w:rsidP="00353AD8">
            <w:pPr>
              <w:spacing w:after="0" w:line="240" w:lineRule="auto"/>
              <w:rPr>
                <w:rFonts w:ascii="Calibri" w:eastAsia="Times New Roman" w:hAnsi="Calibri" w:cs="Calibri"/>
                <w:kern w:val="0"/>
                <w:sz w:val="20"/>
                <w:szCs w:val="20"/>
                <w:lang w:eastAsia="pl-PL"/>
                <w14:ligatures w14:val="none"/>
              </w:rPr>
            </w:pPr>
          </w:p>
        </w:tc>
      </w:tr>
      <w:tr w:rsidR="00353AD8" w:rsidRPr="00644544" w14:paraId="70E59621" w14:textId="77777777" w:rsidTr="00EF5503">
        <w:trPr>
          <w:trHeight w:val="454"/>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968809" w14:textId="77777777" w:rsidR="00353AD8" w:rsidRPr="00353AD8" w:rsidRDefault="00353AD8" w:rsidP="00353AD8">
            <w:pPr>
              <w:pStyle w:val="Akapitzlist"/>
              <w:numPr>
                <w:ilvl w:val="0"/>
                <w:numId w:val="23"/>
              </w:numPr>
              <w:spacing w:before="100" w:beforeAutospacing="1" w:after="100" w:afterAutospacing="1" w:line="240" w:lineRule="auto"/>
              <w:rPr>
                <w:rFonts w:ascii="Calibri" w:eastAsia="Times New Roman" w:hAnsi="Calibri" w:cs="Calibri"/>
                <w:kern w:val="0"/>
                <w:sz w:val="20"/>
                <w:szCs w:val="20"/>
                <w:lang w:eastAsia="pl-PL"/>
                <w14:ligatures w14:val="none"/>
              </w:rPr>
            </w:pPr>
          </w:p>
        </w:tc>
        <w:tc>
          <w:tcPr>
            <w:tcW w:w="9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ED8A79" w14:textId="723FAF29" w:rsidR="00353AD8" w:rsidRPr="00353AD8" w:rsidRDefault="00353AD8" w:rsidP="00353AD8">
            <w:pPr>
              <w:snapToGrid w:val="0"/>
              <w:rPr>
                <w:rFonts w:ascii="Calibri" w:hAnsi="Calibri" w:cs="Calibri"/>
                <w:sz w:val="20"/>
                <w:szCs w:val="20"/>
              </w:rPr>
            </w:pPr>
            <w:r w:rsidRPr="00353AD8">
              <w:rPr>
                <w:rFonts w:ascii="Calibri" w:hAnsi="Calibri" w:cs="Calibri"/>
                <w:sz w:val="20"/>
                <w:szCs w:val="20"/>
              </w:rPr>
              <w:t xml:space="preserve">Bezpieczne obciążenie robocze  min. 260 kg </w:t>
            </w:r>
          </w:p>
        </w:tc>
        <w:tc>
          <w:tcPr>
            <w:tcW w:w="1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E62F8F" w14:textId="10747751" w:rsidR="00353AD8" w:rsidRPr="00644544" w:rsidRDefault="00353AD8" w:rsidP="00353AD8">
            <w:pPr>
              <w:spacing w:after="0" w:line="240" w:lineRule="auto"/>
              <w:jc w:val="center"/>
              <w:rPr>
                <w:rFonts w:ascii="Calibri" w:hAnsi="Calibri" w:cs="Calibri"/>
                <w:sz w:val="20"/>
                <w:szCs w:val="20"/>
              </w:rPr>
            </w:pPr>
            <w:r>
              <w:rPr>
                <w:sz w:val="20"/>
                <w:szCs w:val="20"/>
              </w:rPr>
              <w:t>TAK podać</w:t>
            </w:r>
          </w:p>
        </w:tc>
        <w:tc>
          <w:tcPr>
            <w:tcW w:w="2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B2E21" w14:textId="77777777" w:rsidR="00353AD8" w:rsidRPr="00644544" w:rsidRDefault="00353AD8" w:rsidP="00353AD8">
            <w:pPr>
              <w:spacing w:after="0" w:line="240" w:lineRule="auto"/>
              <w:rPr>
                <w:rFonts w:ascii="Calibri" w:eastAsia="Times New Roman" w:hAnsi="Calibri" w:cs="Calibri"/>
                <w:kern w:val="0"/>
                <w:sz w:val="20"/>
                <w:szCs w:val="20"/>
                <w:lang w:eastAsia="pl-PL"/>
                <w14:ligatures w14:val="none"/>
              </w:rPr>
            </w:pPr>
          </w:p>
        </w:tc>
      </w:tr>
      <w:tr w:rsidR="00353AD8" w:rsidRPr="00644544" w14:paraId="601C9A80" w14:textId="77777777" w:rsidTr="00EF5503">
        <w:trPr>
          <w:trHeight w:val="454"/>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68AC7D" w14:textId="613C1472" w:rsidR="00353AD8" w:rsidRPr="00353AD8" w:rsidRDefault="00353AD8" w:rsidP="00353AD8">
            <w:pPr>
              <w:pStyle w:val="Akapitzlist"/>
              <w:numPr>
                <w:ilvl w:val="0"/>
                <w:numId w:val="23"/>
              </w:numPr>
              <w:spacing w:before="100" w:beforeAutospacing="1" w:after="100" w:afterAutospacing="1" w:line="240" w:lineRule="auto"/>
              <w:rPr>
                <w:rFonts w:ascii="Calibri" w:eastAsia="Times New Roman" w:hAnsi="Calibri" w:cs="Calibri"/>
                <w:kern w:val="0"/>
                <w:sz w:val="20"/>
                <w:szCs w:val="20"/>
                <w:lang w:eastAsia="pl-PL"/>
                <w14:ligatures w14:val="none"/>
              </w:rPr>
            </w:pPr>
          </w:p>
        </w:tc>
        <w:tc>
          <w:tcPr>
            <w:tcW w:w="9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68A7C2" w14:textId="546DAF45" w:rsidR="00353AD8" w:rsidRPr="002B44BF" w:rsidRDefault="00353AD8" w:rsidP="00353AD8">
            <w:pPr>
              <w:spacing w:after="0" w:line="240" w:lineRule="auto"/>
              <w:rPr>
                <w:rFonts w:ascii="Calibri" w:eastAsia="Times New Roman" w:hAnsi="Calibri" w:cs="Calibri"/>
                <w:kern w:val="0"/>
                <w:sz w:val="20"/>
                <w:szCs w:val="20"/>
                <w:lang w:eastAsia="pl-PL"/>
                <w14:ligatures w14:val="none"/>
              </w:rPr>
            </w:pPr>
            <w:r w:rsidRPr="002B44BF">
              <w:rPr>
                <w:rFonts w:ascii="Calibri" w:hAnsi="Calibri" w:cs="Calibri"/>
                <w:sz w:val="20"/>
                <w:szCs w:val="20"/>
              </w:rPr>
              <w:t>Barierki w dolnej części wyposażone w uchwyty do montażu dodatkowego wyposażenia.</w:t>
            </w:r>
          </w:p>
        </w:tc>
        <w:tc>
          <w:tcPr>
            <w:tcW w:w="1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9D51FF" w14:textId="77777777" w:rsidR="00353AD8" w:rsidRPr="002B44BF" w:rsidRDefault="00353AD8" w:rsidP="00353AD8">
            <w:pPr>
              <w:snapToGrid w:val="0"/>
              <w:spacing w:after="0"/>
              <w:jc w:val="center"/>
              <w:rPr>
                <w:sz w:val="20"/>
                <w:szCs w:val="20"/>
              </w:rPr>
            </w:pPr>
            <w:r w:rsidRPr="002B44BF">
              <w:rPr>
                <w:sz w:val="20"/>
                <w:szCs w:val="20"/>
              </w:rPr>
              <w:t xml:space="preserve">Uchwyty przesuwne pod barierką min 3 szt. na jedną stronę łóżka </w:t>
            </w:r>
          </w:p>
          <w:p w14:paraId="065F844C" w14:textId="55DA61D3" w:rsidR="00353AD8" w:rsidRPr="0037605D" w:rsidRDefault="00353AD8" w:rsidP="00353AD8">
            <w:pPr>
              <w:snapToGrid w:val="0"/>
              <w:spacing w:after="0"/>
              <w:jc w:val="center"/>
              <w:rPr>
                <w:b/>
                <w:bCs/>
                <w:sz w:val="20"/>
                <w:szCs w:val="20"/>
              </w:rPr>
            </w:pPr>
            <w:r w:rsidRPr="0037605D">
              <w:rPr>
                <w:b/>
                <w:bCs/>
                <w:sz w:val="20"/>
                <w:szCs w:val="20"/>
              </w:rPr>
              <w:t xml:space="preserve">TAK – </w:t>
            </w:r>
            <w:r w:rsidR="008742C3" w:rsidRPr="0037605D">
              <w:rPr>
                <w:b/>
                <w:bCs/>
                <w:sz w:val="20"/>
                <w:szCs w:val="20"/>
              </w:rPr>
              <w:t>5</w:t>
            </w:r>
            <w:r w:rsidRPr="0037605D">
              <w:rPr>
                <w:b/>
                <w:bCs/>
                <w:sz w:val="20"/>
                <w:szCs w:val="20"/>
              </w:rPr>
              <w:t xml:space="preserve"> pkt</w:t>
            </w:r>
          </w:p>
          <w:p w14:paraId="64F898AA" w14:textId="1963173A" w:rsidR="00353AD8" w:rsidRPr="002B44BF" w:rsidRDefault="00353AD8" w:rsidP="00353AD8">
            <w:pPr>
              <w:spacing w:after="0" w:line="240" w:lineRule="auto"/>
              <w:jc w:val="center"/>
              <w:rPr>
                <w:rFonts w:ascii="Calibri" w:eastAsia="Times New Roman" w:hAnsi="Calibri" w:cs="Calibri"/>
                <w:kern w:val="0"/>
                <w:sz w:val="20"/>
                <w:szCs w:val="20"/>
                <w:lang w:eastAsia="pl-PL"/>
                <w14:ligatures w14:val="none"/>
              </w:rPr>
            </w:pPr>
            <w:r w:rsidRPr="0037605D">
              <w:rPr>
                <w:b/>
                <w:bCs/>
                <w:sz w:val="20"/>
                <w:szCs w:val="20"/>
              </w:rPr>
              <w:t>NIE – 0 pkt</w:t>
            </w:r>
          </w:p>
        </w:tc>
        <w:tc>
          <w:tcPr>
            <w:tcW w:w="2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58DC5" w14:textId="77777777" w:rsidR="00353AD8" w:rsidRPr="00644544" w:rsidRDefault="00353AD8" w:rsidP="00353AD8">
            <w:pPr>
              <w:spacing w:after="0" w:line="240" w:lineRule="auto"/>
              <w:rPr>
                <w:rFonts w:ascii="Calibri" w:eastAsia="Times New Roman" w:hAnsi="Calibri" w:cs="Calibri"/>
                <w:kern w:val="0"/>
                <w:sz w:val="20"/>
                <w:szCs w:val="20"/>
                <w:lang w:eastAsia="pl-PL"/>
                <w14:ligatures w14:val="none"/>
              </w:rPr>
            </w:pPr>
          </w:p>
        </w:tc>
      </w:tr>
      <w:tr w:rsidR="00353AD8" w:rsidRPr="00644544" w14:paraId="0F516461" w14:textId="77777777" w:rsidTr="00EF5503">
        <w:trPr>
          <w:trHeight w:val="454"/>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F9A689" w14:textId="77777777" w:rsidR="00353AD8" w:rsidRPr="00353AD8" w:rsidRDefault="00353AD8" w:rsidP="00353AD8">
            <w:pPr>
              <w:pStyle w:val="Akapitzlist"/>
              <w:numPr>
                <w:ilvl w:val="0"/>
                <w:numId w:val="23"/>
              </w:numPr>
              <w:spacing w:before="100" w:beforeAutospacing="1" w:after="100" w:afterAutospacing="1" w:line="240" w:lineRule="auto"/>
              <w:rPr>
                <w:rFonts w:ascii="Calibri" w:eastAsia="Times New Roman" w:hAnsi="Calibri" w:cs="Calibri"/>
                <w:kern w:val="0"/>
                <w:sz w:val="20"/>
                <w:szCs w:val="20"/>
                <w:lang w:eastAsia="pl-PL"/>
                <w14:ligatures w14:val="none"/>
              </w:rPr>
            </w:pPr>
          </w:p>
        </w:tc>
        <w:tc>
          <w:tcPr>
            <w:tcW w:w="9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7695FB" w14:textId="5FC0816F" w:rsidR="00353AD8" w:rsidRPr="00353AD8" w:rsidRDefault="00353AD8" w:rsidP="00353AD8">
            <w:pPr>
              <w:spacing w:after="0" w:line="240" w:lineRule="auto"/>
              <w:rPr>
                <w:rFonts w:ascii="Calibri" w:hAnsi="Calibri" w:cs="Calibri"/>
                <w:sz w:val="20"/>
                <w:szCs w:val="20"/>
              </w:rPr>
            </w:pPr>
            <w:r w:rsidRPr="00353AD8">
              <w:rPr>
                <w:rFonts w:ascii="Calibri" w:hAnsi="Calibri" w:cs="Calibri"/>
                <w:sz w:val="20"/>
                <w:szCs w:val="20"/>
              </w:rPr>
              <w:t>Możliwość wyboru kolorów wypełnień szczytów min. 10 kolorów.</w:t>
            </w:r>
          </w:p>
        </w:tc>
        <w:tc>
          <w:tcPr>
            <w:tcW w:w="1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64B192" w14:textId="632E7F6F" w:rsidR="00353AD8" w:rsidRPr="00644544" w:rsidRDefault="00353AD8" w:rsidP="00353AD8">
            <w:pPr>
              <w:spacing w:after="0" w:line="240" w:lineRule="auto"/>
              <w:jc w:val="center"/>
              <w:rPr>
                <w:rFonts w:ascii="Calibri" w:hAnsi="Calibri" w:cs="Calibri"/>
                <w:sz w:val="20"/>
                <w:szCs w:val="20"/>
              </w:rPr>
            </w:pPr>
            <w:r>
              <w:rPr>
                <w:sz w:val="20"/>
                <w:szCs w:val="20"/>
              </w:rPr>
              <w:t xml:space="preserve">TAK </w:t>
            </w:r>
          </w:p>
        </w:tc>
        <w:tc>
          <w:tcPr>
            <w:tcW w:w="2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D23C0" w14:textId="77777777" w:rsidR="00353AD8" w:rsidRPr="00644544" w:rsidRDefault="00353AD8" w:rsidP="00353AD8">
            <w:pPr>
              <w:spacing w:after="0" w:line="240" w:lineRule="auto"/>
              <w:rPr>
                <w:rFonts w:ascii="Calibri" w:eastAsia="Times New Roman" w:hAnsi="Calibri" w:cs="Calibri"/>
                <w:kern w:val="0"/>
                <w:sz w:val="20"/>
                <w:szCs w:val="20"/>
                <w:lang w:eastAsia="pl-PL"/>
                <w14:ligatures w14:val="none"/>
              </w:rPr>
            </w:pPr>
          </w:p>
        </w:tc>
      </w:tr>
      <w:tr w:rsidR="00353AD8" w:rsidRPr="00644544" w14:paraId="41A0BEAB" w14:textId="77777777" w:rsidTr="00EF5503">
        <w:trPr>
          <w:trHeight w:val="861"/>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601BD5" w14:textId="58E935F3" w:rsidR="00353AD8" w:rsidRPr="00353AD8" w:rsidRDefault="00353AD8" w:rsidP="00353AD8">
            <w:pPr>
              <w:pStyle w:val="Akapitzlist"/>
              <w:numPr>
                <w:ilvl w:val="0"/>
                <w:numId w:val="23"/>
              </w:numPr>
              <w:spacing w:before="100" w:beforeAutospacing="1" w:after="100" w:afterAutospacing="1" w:line="240" w:lineRule="auto"/>
              <w:rPr>
                <w:rFonts w:ascii="Calibri" w:eastAsia="Times New Roman" w:hAnsi="Calibri" w:cs="Calibri"/>
                <w:kern w:val="0"/>
                <w:sz w:val="20"/>
                <w:szCs w:val="20"/>
                <w:lang w:eastAsia="pl-PL"/>
                <w14:ligatures w14:val="none"/>
              </w:rPr>
            </w:pPr>
          </w:p>
        </w:tc>
        <w:tc>
          <w:tcPr>
            <w:tcW w:w="9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3DA9CB" w14:textId="77777777" w:rsidR="00353AD8" w:rsidRDefault="00353AD8" w:rsidP="00353AD8">
            <w:pPr>
              <w:snapToGrid w:val="0"/>
              <w:rPr>
                <w:rFonts w:ascii="Calibri" w:hAnsi="Calibri" w:cs="Calibri"/>
                <w:b/>
                <w:sz w:val="20"/>
                <w:szCs w:val="20"/>
              </w:rPr>
            </w:pPr>
            <w:r w:rsidRPr="00353AD8">
              <w:rPr>
                <w:rFonts w:ascii="Calibri" w:hAnsi="Calibri" w:cs="Calibri"/>
                <w:b/>
                <w:sz w:val="20"/>
                <w:szCs w:val="20"/>
              </w:rPr>
              <w:t>Elementy wyposażenia łóżek:</w:t>
            </w:r>
          </w:p>
          <w:p w14:paraId="365C2837" w14:textId="1098B011" w:rsidR="00613CB1" w:rsidRDefault="00613CB1" w:rsidP="00613CB1">
            <w:r w:rsidRPr="0030006C">
              <w:rPr>
                <w:b/>
                <w:bCs/>
              </w:rPr>
              <w:t>Materac</w:t>
            </w:r>
            <w:r w:rsidRPr="0030006C">
              <w:t xml:space="preserve"> składający  się z warstwy podstawowej wykonanej z pianki zimnej PUR oraz warstwy górnej, wykonanej z pianki wiskoelastycznej, dopasowującej się do kształtu ciała, i  zapewniające rozprowadzenie nacisku i prawidłową wentylację. Materac w podziale  min. 5-centymetrowa pianka wiskoelastyczna i min. 9 cm warstwa spodnia z zimnej piany PUR. Krawędzie materace wzmocnione zimną pianą PUR o gęstości 40kg/m3. Wymiary </w:t>
            </w:r>
            <w:r w:rsidR="001A0318">
              <w:t xml:space="preserve">dopasowany do wymiarów leża. </w:t>
            </w:r>
            <w:r w:rsidRPr="0030006C">
              <w:t>Gęstość objętościowa: 50/40 kg/m³  Możliwość okazjonalnego prania całego materaca w automatycznych stacjach myjących w temperaturze do 75 stopni C. Pokrowiec odporny jest na działanie bakterii i pleśnie</w:t>
            </w:r>
            <w:r w:rsidR="001A0318">
              <w:t>.</w:t>
            </w:r>
            <w:r w:rsidRPr="0030006C">
              <w:t xml:space="preserve"> Pokrowiec z możliwością prania do 95 stopni C oraz suszenia w temperaturze 100 stopni C. Odporny na działanie środków dezynfekcyjnych powszechnie stosowanych w służbie zdrowia</w:t>
            </w:r>
          </w:p>
          <w:p w14:paraId="36189378" w14:textId="7AA7741C" w:rsidR="00353AD8" w:rsidRPr="000027AF" w:rsidRDefault="00353AD8" w:rsidP="00353AD8">
            <w:pPr>
              <w:spacing w:after="0" w:line="240" w:lineRule="auto"/>
              <w:rPr>
                <w:rFonts w:ascii="Calibri" w:eastAsia="Times New Roman" w:hAnsi="Calibri" w:cs="Calibri"/>
                <w:kern w:val="0"/>
                <w:lang w:eastAsia="pl-PL"/>
                <w14:ligatures w14:val="none"/>
              </w:rPr>
            </w:pPr>
            <w:r w:rsidRPr="000027AF">
              <w:rPr>
                <w:rFonts w:ascii="Calibri" w:hAnsi="Calibri" w:cs="Calibri"/>
              </w:rPr>
              <w:t>Wysięgnik z uchwytem do ręki z haczykami na płyny infuzyjne do każdego łózka.</w:t>
            </w:r>
          </w:p>
        </w:tc>
        <w:tc>
          <w:tcPr>
            <w:tcW w:w="1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DE3B4F" w14:textId="765D8435" w:rsidR="00353AD8" w:rsidRPr="00644544" w:rsidRDefault="00353AD8" w:rsidP="00353AD8">
            <w:pPr>
              <w:spacing w:after="0" w:line="240" w:lineRule="auto"/>
              <w:jc w:val="center"/>
              <w:rPr>
                <w:rFonts w:ascii="Calibri" w:eastAsia="Times New Roman" w:hAnsi="Calibri" w:cs="Calibri"/>
                <w:kern w:val="0"/>
                <w:sz w:val="20"/>
                <w:szCs w:val="20"/>
                <w:lang w:eastAsia="pl-PL"/>
                <w14:ligatures w14:val="none"/>
              </w:rPr>
            </w:pPr>
            <w:r>
              <w:rPr>
                <w:sz w:val="20"/>
                <w:szCs w:val="20"/>
              </w:rPr>
              <w:t xml:space="preserve">TAK </w:t>
            </w:r>
          </w:p>
        </w:tc>
        <w:tc>
          <w:tcPr>
            <w:tcW w:w="2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621EF" w14:textId="77777777" w:rsidR="00353AD8" w:rsidRPr="00644544" w:rsidRDefault="00353AD8" w:rsidP="00353AD8">
            <w:pPr>
              <w:spacing w:after="0" w:line="240" w:lineRule="auto"/>
              <w:rPr>
                <w:rFonts w:ascii="Calibri" w:eastAsia="Times New Roman" w:hAnsi="Calibri" w:cs="Calibri"/>
                <w:kern w:val="0"/>
                <w:sz w:val="20"/>
                <w:szCs w:val="20"/>
                <w:lang w:eastAsia="pl-PL"/>
                <w14:ligatures w14:val="none"/>
              </w:rPr>
            </w:pPr>
          </w:p>
        </w:tc>
      </w:tr>
      <w:tr w:rsidR="00166724" w:rsidRPr="00644544" w14:paraId="57BA7BC6" w14:textId="77777777" w:rsidTr="00EF5503">
        <w:trPr>
          <w:trHeight w:val="454"/>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203089" w14:textId="77777777" w:rsidR="00166724" w:rsidRPr="00353AD8" w:rsidRDefault="00166724" w:rsidP="00166724">
            <w:pPr>
              <w:pStyle w:val="Akapitzlist"/>
              <w:numPr>
                <w:ilvl w:val="0"/>
                <w:numId w:val="23"/>
              </w:numPr>
              <w:spacing w:before="100" w:beforeAutospacing="1" w:after="100" w:afterAutospacing="1" w:line="240" w:lineRule="auto"/>
              <w:rPr>
                <w:rFonts w:ascii="Calibri" w:eastAsia="Times New Roman" w:hAnsi="Calibri" w:cs="Calibri"/>
                <w:kern w:val="0"/>
                <w:sz w:val="20"/>
                <w:szCs w:val="20"/>
                <w:lang w:eastAsia="pl-PL"/>
                <w14:ligatures w14:val="none"/>
              </w:rPr>
            </w:pPr>
          </w:p>
        </w:tc>
        <w:tc>
          <w:tcPr>
            <w:tcW w:w="9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A31491" w14:textId="46664907" w:rsidR="00166724" w:rsidRPr="00353AD8" w:rsidRDefault="00166724" w:rsidP="00166724">
            <w:pPr>
              <w:spacing w:after="0" w:line="240" w:lineRule="auto"/>
              <w:rPr>
                <w:rFonts w:ascii="Calibri" w:eastAsia="Times New Roman" w:hAnsi="Calibri" w:cs="Calibri"/>
                <w:kern w:val="0"/>
                <w:sz w:val="20"/>
                <w:szCs w:val="20"/>
                <w:lang w:eastAsia="pl-PL"/>
                <w14:ligatures w14:val="none"/>
              </w:rPr>
            </w:pPr>
            <w:r w:rsidRPr="00353AD8">
              <w:rPr>
                <w:rFonts w:ascii="Calibri" w:eastAsia="Times New Roman" w:hAnsi="Calibri" w:cs="Calibri"/>
                <w:kern w:val="0"/>
                <w:sz w:val="20"/>
                <w:szCs w:val="20"/>
                <w:lang w:eastAsia="pl-PL"/>
                <w14:ligatures w14:val="none"/>
              </w:rPr>
              <w:t>Oferowane wyroby posiadają następujące dokumenty – dołączyć wraz z ofertą:</w:t>
            </w:r>
          </w:p>
          <w:p w14:paraId="1758F285" w14:textId="77777777" w:rsidR="00166724" w:rsidRPr="00353AD8" w:rsidRDefault="00166724" w:rsidP="00166724">
            <w:pPr>
              <w:pStyle w:val="Akapitzlist"/>
              <w:numPr>
                <w:ilvl w:val="0"/>
                <w:numId w:val="25"/>
              </w:numPr>
              <w:spacing w:after="0" w:line="240" w:lineRule="auto"/>
              <w:rPr>
                <w:rFonts w:ascii="Calibri" w:eastAsia="Times New Roman" w:hAnsi="Calibri" w:cs="Calibri"/>
                <w:kern w:val="0"/>
                <w:sz w:val="20"/>
                <w:szCs w:val="20"/>
                <w:lang w:eastAsia="pl-PL"/>
                <w14:ligatures w14:val="none"/>
              </w:rPr>
            </w:pPr>
            <w:r w:rsidRPr="00353AD8">
              <w:rPr>
                <w:rFonts w:ascii="Calibri" w:eastAsia="Times New Roman" w:hAnsi="Calibri" w:cs="Calibri"/>
                <w:kern w:val="0"/>
                <w:sz w:val="20"/>
                <w:szCs w:val="20"/>
                <w:lang w:eastAsia="pl-PL"/>
                <w14:ligatures w14:val="none"/>
              </w:rPr>
              <w:t>Deklaracja Zgodności;</w:t>
            </w:r>
          </w:p>
          <w:p w14:paraId="4A5C84E6" w14:textId="77777777" w:rsidR="00166724" w:rsidRPr="00353AD8" w:rsidRDefault="00166724" w:rsidP="00166724">
            <w:pPr>
              <w:pStyle w:val="Akapitzlist"/>
              <w:numPr>
                <w:ilvl w:val="0"/>
                <w:numId w:val="25"/>
              </w:numPr>
              <w:spacing w:after="0" w:line="240" w:lineRule="auto"/>
              <w:rPr>
                <w:rFonts w:ascii="Calibri" w:eastAsia="Times New Roman" w:hAnsi="Calibri" w:cs="Calibri"/>
                <w:kern w:val="0"/>
                <w:sz w:val="20"/>
                <w:szCs w:val="20"/>
                <w:lang w:eastAsia="pl-PL"/>
                <w14:ligatures w14:val="none"/>
              </w:rPr>
            </w:pPr>
            <w:r w:rsidRPr="00353AD8">
              <w:rPr>
                <w:rFonts w:ascii="Calibri" w:eastAsia="Times New Roman" w:hAnsi="Calibri" w:cs="Calibri"/>
                <w:kern w:val="0"/>
                <w:sz w:val="20"/>
                <w:szCs w:val="20"/>
                <w:lang w:eastAsia="pl-PL"/>
                <w14:ligatures w14:val="none"/>
              </w:rPr>
              <w:t>Wpis lub zgłoszenie do RWM;</w:t>
            </w:r>
          </w:p>
          <w:p w14:paraId="5A634851" w14:textId="77777777" w:rsidR="00166724" w:rsidRPr="00353AD8" w:rsidRDefault="00166724" w:rsidP="00166724">
            <w:pPr>
              <w:pStyle w:val="Akapitzlist"/>
              <w:numPr>
                <w:ilvl w:val="0"/>
                <w:numId w:val="25"/>
              </w:numPr>
              <w:spacing w:after="0" w:line="240" w:lineRule="auto"/>
              <w:rPr>
                <w:rFonts w:ascii="Calibri" w:eastAsia="Times New Roman" w:hAnsi="Calibri" w:cs="Calibri"/>
                <w:kern w:val="0"/>
                <w:sz w:val="20"/>
                <w:szCs w:val="20"/>
                <w:lang w:eastAsia="pl-PL"/>
                <w14:ligatures w14:val="none"/>
              </w:rPr>
            </w:pPr>
            <w:r w:rsidRPr="00353AD8">
              <w:rPr>
                <w:rFonts w:ascii="Calibri" w:eastAsia="Times New Roman" w:hAnsi="Calibri" w:cs="Calibri"/>
                <w:kern w:val="0"/>
                <w:sz w:val="20"/>
                <w:szCs w:val="20"/>
                <w:lang w:eastAsia="pl-PL"/>
                <w14:ligatures w14:val="none"/>
              </w:rPr>
              <w:t>Certyfikat ISO 9001:2015 lub równoważny, potwierdzający zdolność do ciągłego dostarczania wyrobów zgodnie z wymaganiami;</w:t>
            </w:r>
          </w:p>
          <w:p w14:paraId="09F2DA87" w14:textId="2DDA2052" w:rsidR="00166724" w:rsidRPr="00353AD8" w:rsidRDefault="00166724" w:rsidP="00166724">
            <w:pPr>
              <w:pStyle w:val="Akapitzlist"/>
              <w:numPr>
                <w:ilvl w:val="0"/>
                <w:numId w:val="25"/>
              </w:numPr>
              <w:spacing w:after="0" w:line="240" w:lineRule="auto"/>
              <w:rPr>
                <w:rFonts w:ascii="Calibri" w:eastAsia="Times New Roman" w:hAnsi="Calibri" w:cs="Calibri"/>
                <w:kern w:val="0"/>
                <w:sz w:val="20"/>
                <w:szCs w:val="20"/>
                <w:lang w:eastAsia="pl-PL"/>
                <w14:ligatures w14:val="none"/>
              </w:rPr>
            </w:pPr>
            <w:r w:rsidRPr="00353AD8">
              <w:rPr>
                <w:rFonts w:ascii="Calibri" w:eastAsia="Times New Roman" w:hAnsi="Calibri" w:cs="Calibri"/>
                <w:kern w:val="0"/>
                <w:sz w:val="20"/>
                <w:szCs w:val="20"/>
                <w:lang w:eastAsia="pl-PL"/>
                <w14:ligatures w14:val="none"/>
              </w:rPr>
              <w:t>Certyfikat ISO 13485:2016 lub równoważny potwierdzający, że producent wdrożył i utrzymuje system zarządzania jakością dla wyrobów medycznych.</w:t>
            </w:r>
          </w:p>
        </w:tc>
        <w:tc>
          <w:tcPr>
            <w:tcW w:w="1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B62FF4" w14:textId="1733B67C" w:rsidR="00166724" w:rsidRPr="00644544" w:rsidRDefault="00166724" w:rsidP="00166724">
            <w:pPr>
              <w:spacing w:after="0" w:line="240" w:lineRule="auto"/>
              <w:jc w:val="center"/>
              <w:rPr>
                <w:rFonts w:ascii="Calibri" w:eastAsia="Times New Roman" w:hAnsi="Calibri" w:cs="Calibri"/>
                <w:kern w:val="0"/>
                <w:sz w:val="20"/>
                <w:szCs w:val="20"/>
                <w:lang w:eastAsia="pl-PL"/>
                <w14:ligatures w14:val="none"/>
              </w:rPr>
            </w:pPr>
            <w:r w:rsidRPr="00644544">
              <w:rPr>
                <w:rFonts w:ascii="Calibri" w:eastAsia="Times New Roman" w:hAnsi="Calibri" w:cs="Calibri"/>
                <w:kern w:val="0"/>
                <w:sz w:val="20"/>
                <w:szCs w:val="20"/>
                <w:lang w:eastAsia="pl-PL"/>
                <w14:ligatures w14:val="none"/>
              </w:rPr>
              <w:t>TAK, podać</w:t>
            </w:r>
          </w:p>
        </w:tc>
        <w:tc>
          <w:tcPr>
            <w:tcW w:w="2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A855A" w14:textId="77777777" w:rsidR="00166724" w:rsidRPr="00644544" w:rsidRDefault="00166724" w:rsidP="00166724">
            <w:pPr>
              <w:spacing w:after="0" w:line="240" w:lineRule="auto"/>
              <w:rPr>
                <w:rFonts w:ascii="Calibri" w:eastAsia="Times New Roman" w:hAnsi="Calibri" w:cs="Calibri"/>
                <w:kern w:val="0"/>
                <w:sz w:val="20"/>
                <w:szCs w:val="20"/>
                <w:lang w:eastAsia="pl-PL"/>
                <w14:ligatures w14:val="none"/>
              </w:rPr>
            </w:pPr>
          </w:p>
        </w:tc>
      </w:tr>
      <w:tr w:rsidR="00166724" w:rsidRPr="00644544" w14:paraId="7F54492D" w14:textId="77777777" w:rsidTr="00EF5503">
        <w:trPr>
          <w:trHeight w:val="454"/>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3F8CA4" w14:textId="77777777" w:rsidR="00166724" w:rsidRPr="00353AD8" w:rsidRDefault="00166724" w:rsidP="00166724">
            <w:pPr>
              <w:pStyle w:val="Akapitzlist"/>
              <w:numPr>
                <w:ilvl w:val="0"/>
                <w:numId w:val="23"/>
              </w:numPr>
              <w:spacing w:before="100" w:beforeAutospacing="1" w:after="100" w:afterAutospacing="1" w:line="240" w:lineRule="auto"/>
              <w:rPr>
                <w:rFonts w:ascii="Calibri" w:eastAsia="Times New Roman" w:hAnsi="Calibri" w:cs="Calibri"/>
                <w:kern w:val="0"/>
                <w:sz w:val="20"/>
                <w:szCs w:val="20"/>
                <w:lang w:eastAsia="pl-PL"/>
                <w14:ligatures w14:val="none"/>
              </w:rPr>
            </w:pPr>
          </w:p>
        </w:tc>
        <w:tc>
          <w:tcPr>
            <w:tcW w:w="9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7390DC" w14:textId="74B74841" w:rsidR="00166724" w:rsidRPr="00353AD8" w:rsidRDefault="00166724" w:rsidP="00166724">
            <w:pPr>
              <w:spacing w:after="0" w:line="240" w:lineRule="auto"/>
              <w:rPr>
                <w:rFonts w:ascii="Calibri" w:eastAsia="Times New Roman" w:hAnsi="Calibri" w:cs="Calibri"/>
                <w:kern w:val="0"/>
                <w:sz w:val="20"/>
                <w:szCs w:val="20"/>
                <w:lang w:eastAsia="pl-PL"/>
                <w14:ligatures w14:val="none"/>
              </w:rPr>
            </w:pPr>
            <w:r w:rsidRPr="00353AD8">
              <w:rPr>
                <w:rFonts w:ascii="Calibri" w:eastAsia="Times New Roman" w:hAnsi="Calibri" w:cs="Calibri"/>
                <w:kern w:val="0"/>
                <w:sz w:val="20"/>
                <w:szCs w:val="20"/>
                <w:lang w:eastAsia="pl-PL"/>
                <w14:ligatures w14:val="none"/>
              </w:rPr>
              <w:t xml:space="preserve">W przypadku wątpliwości Zamawiającego w zakresie spełniania wymogów technicznych określonych w tabeli, Zamawiający zastrzega sobie prawo do żądania prezentacji oferowanego produktu w celu jego weryfikacji, m.in. poprzez wystąpienie do Wykonawcy o prezentację oferowanego sprzętu przed rozstrzygnięciem przetargu w terminie 5 dni od daty dostarczenia wezwania. </w:t>
            </w:r>
          </w:p>
          <w:p w14:paraId="3B034BD1" w14:textId="71892521" w:rsidR="00166724" w:rsidRPr="00353AD8" w:rsidRDefault="00166724" w:rsidP="00166724">
            <w:pPr>
              <w:spacing w:after="0" w:line="240" w:lineRule="auto"/>
              <w:rPr>
                <w:rFonts w:ascii="Calibri" w:eastAsia="Times New Roman" w:hAnsi="Calibri" w:cs="Calibri"/>
                <w:kern w:val="0"/>
                <w:sz w:val="20"/>
                <w:szCs w:val="20"/>
                <w:lang w:eastAsia="pl-PL"/>
                <w14:ligatures w14:val="none"/>
              </w:rPr>
            </w:pPr>
            <w:r w:rsidRPr="00353AD8">
              <w:rPr>
                <w:rFonts w:ascii="Calibri" w:eastAsia="Times New Roman" w:hAnsi="Calibri" w:cs="Calibri"/>
                <w:kern w:val="0"/>
                <w:sz w:val="20"/>
                <w:szCs w:val="20"/>
                <w:lang w:eastAsia="pl-PL"/>
                <w14:ligatures w14:val="none"/>
              </w:rPr>
              <w:t>Niespełnienie choćby jednego z wymogów technicznych stawianych przez Zamawiającego w niniejszej tabeli spowoduje odrzucenie oferty.</w:t>
            </w:r>
          </w:p>
        </w:tc>
        <w:tc>
          <w:tcPr>
            <w:tcW w:w="1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805B69" w14:textId="1A4AA323" w:rsidR="00166724" w:rsidRPr="00644544" w:rsidRDefault="00166724" w:rsidP="00166724">
            <w:pPr>
              <w:spacing w:after="0" w:line="240" w:lineRule="auto"/>
              <w:jc w:val="center"/>
              <w:rPr>
                <w:rFonts w:ascii="Calibri" w:eastAsia="Times New Roman" w:hAnsi="Calibri" w:cs="Calibri"/>
                <w:kern w:val="0"/>
                <w:sz w:val="20"/>
                <w:szCs w:val="20"/>
                <w:lang w:eastAsia="pl-PL"/>
                <w14:ligatures w14:val="none"/>
              </w:rPr>
            </w:pPr>
            <w:r w:rsidRPr="00644544">
              <w:rPr>
                <w:rFonts w:ascii="Calibri" w:eastAsia="Times New Roman" w:hAnsi="Calibri" w:cs="Calibri"/>
                <w:kern w:val="0"/>
                <w:sz w:val="20"/>
                <w:szCs w:val="20"/>
                <w:lang w:eastAsia="pl-PL"/>
                <w14:ligatures w14:val="none"/>
              </w:rPr>
              <w:t>TAK</w:t>
            </w:r>
          </w:p>
        </w:tc>
        <w:tc>
          <w:tcPr>
            <w:tcW w:w="2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F6D63" w14:textId="77777777" w:rsidR="00166724" w:rsidRPr="00644544" w:rsidRDefault="00166724" w:rsidP="00166724">
            <w:pPr>
              <w:spacing w:after="0" w:line="240" w:lineRule="auto"/>
              <w:rPr>
                <w:rFonts w:ascii="Calibri" w:eastAsia="Times New Roman" w:hAnsi="Calibri" w:cs="Calibri"/>
                <w:kern w:val="0"/>
                <w:sz w:val="20"/>
                <w:szCs w:val="20"/>
                <w:lang w:eastAsia="pl-PL"/>
                <w14:ligatures w14:val="none"/>
              </w:rPr>
            </w:pPr>
          </w:p>
        </w:tc>
      </w:tr>
      <w:tr w:rsidR="00166724" w:rsidRPr="00644544" w14:paraId="4E277462" w14:textId="77777777" w:rsidTr="00EF5503">
        <w:trPr>
          <w:trHeight w:val="454"/>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D32601" w14:textId="77777777" w:rsidR="00166724" w:rsidRPr="00353AD8" w:rsidRDefault="00166724" w:rsidP="00166724">
            <w:pPr>
              <w:pStyle w:val="Akapitzlist"/>
              <w:numPr>
                <w:ilvl w:val="0"/>
                <w:numId w:val="23"/>
              </w:numPr>
              <w:spacing w:before="100" w:beforeAutospacing="1" w:after="100" w:afterAutospacing="1" w:line="240" w:lineRule="auto"/>
              <w:rPr>
                <w:rFonts w:ascii="Calibri" w:eastAsia="Times New Roman" w:hAnsi="Calibri" w:cs="Calibri"/>
                <w:kern w:val="0"/>
                <w:sz w:val="20"/>
                <w:szCs w:val="20"/>
                <w:lang w:eastAsia="pl-PL"/>
                <w14:ligatures w14:val="none"/>
              </w:rPr>
            </w:pPr>
          </w:p>
        </w:tc>
        <w:tc>
          <w:tcPr>
            <w:tcW w:w="9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65BD1F" w14:textId="30102258" w:rsidR="00166724" w:rsidRPr="00353AD8" w:rsidRDefault="00166724" w:rsidP="00166724">
            <w:pPr>
              <w:spacing w:after="0" w:line="240" w:lineRule="auto"/>
              <w:rPr>
                <w:rFonts w:ascii="Calibri" w:eastAsia="Times New Roman" w:hAnsi="Calibri" w:cs="Calibri"/>
                <w:kern w:val="0"/>
                <w:sz w:val="20"/>
                <w:szCs w:val="20"/>
                <w:lang w:eastAsia="pl-PL"/>
                <w14:ligatures w14:val="none"/>
              </w:rPr>
            </w:pPr>
            <w:r w:rsidRPr="00353AD8">
              <w:rPr>
                <w:rFonts w:ascii="Calibri" w:eastAsia="Times New Roman" w:hAnsi="Calibri" w:cs="Calibri"/>
                <w:kern w:val="0"/>
                <w:sz w:val="20"/>
                <w:szCs w:val="20"/>
                <w:lang w:eastAsia="pl-PL"/>
                <w14:ligatures w14:val="none"/>
              </w:rPr>
              <w:t>W celu potwierdzenia, iż oferowany wyrób spełnia parametry techniczne potwierdzone w niniejszej tabeli, Wykonawca dołączy do oferty karty katalogowe/ materiały handlowe potwierdzające spełnienie wymaganych parametrów</w:t>
            </w:r>
            <w:r w:rsidR="00353AD8" w:rsidRPr="00353AD8">
              <w:rPr>
                <w:rFonts w:ascii="Calibri" w:eastAsia="Times New Roman" w:hAnsi="Calibri" w:cs="Calibri"/>
                <w:kern w:val="0"/>
                <w:sz w:val="20"/>
                <w:szCs w:val="20"/>
                <w:lang w:eastAsia="pl-PL"/>
                <w14:ligatures w14:val="none"/>
              </w:rPr>
              <w:t>. Zamawiający dopuszcza uzupełniająco oświadczenie Producenta.</w:t>
            </w:r>
          </w:p>
        </w:tc>
        <w:tc>
          <w:tcPr>
            <w:tcW w:w="1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15100D" w14:textId="453B629C" w:rsidR="00166724" w:rsidRPr="00644544" w:rsidRDefault="00166724" w:rsidP="00166724">
            <w:pPr>
              <w:spacing w:after="0" w:line="240" w:lineRule="auto"/>
              <w:jc w:val="center"/>
              <w:rPr>
                <w:rFonts w:ascii="Calibri" w:eastAsia="Times New Roman" w:hAnsi="Calibri" w:cs="Calibri"/>
                <w:kern w:val="0"/>
                <w:sz w:val="20"/>
                <w:szCs w:val="20"/>
                <w:lang w:eastAsia="pl-PL"/>
                <w14:ligatures w14:val="none"/>
              </w:rPr>
            </w:pPr>
            <w:r w:rsidRPr="00644544">
              <w:rPr>
                <w:rFonts w:ascii="Calibri" w:eastAsia="Times New Roman" w:hAnsi="Calibri" w:cs="Calibri"/>
                <w:kern w:val="0"/>
                <w:sz w:val="20"/>
                <w:szCs w:val="20"/>
                <w:lang w:eastAsia="pl-PL"/>
                <w14:ligatures w14:val="none"/>
              </w:rPr>
              <w:t>TAK, podać</w:t>
            </w:r>
          </w:p>
        </w:tc>
        <w:tc>
          <w:tcPr>
            <w:tcW w:w="2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588A1" w14:textId="77777777" w:rsidR="00166724" w:rsidRPr="00644544" w:rsidRDefault="00166724" w:rsidP="00166724">
            <w:pPr>
              <w:spacing w:after="0" w:line="240" w:lineRule="auto"/>
              <w:rPr>
                <w:rFonts w:ascii="Calibri" w:eastAsia="Times New Roman" w:hAnsi="Calibri" w:cs="Calibri"/>
                <w:kern w:val="0"/>
                <w:sz w:val="20"/>
                <w:szCs w:val="20"/>
                <w:lang w:eastAsia="pl-PL"/>
                <w14:ligatures w14:val="none"/>
              </w:rPr>
            </w:pPr>
          </w:p>
        </w:tc>
      </w:tr>
      <w:tr w:rsidR="00ED6348" w:rsidRPr="0024081B" w14:paraId="26050DC9" w14:textId="77777777" w:rsidTr="00011AC6">
        <w:trPr>
          <w:trHeight w:val="454"/>
        </w:trPr>
        <w:tc>
          <w:tcPr>
            <w:tcW w:w="1417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36561" w14:textId="243FFFEB" w:rsidR="00ED6348" w:rsidRPr="00633B54" w:rsidRDefault="00ED6348" w:rsidP="00ED6348">
            <w:pPr>
              <w:spacing w:after="0" w:line="240" w:lineRule="auto"/>
              <w:rPr>
                <w:rFonts w:ascii="Calibri" w:eastAsia="Times New Roman" w:hAnsi="Calibri" w:cs="Calibri"/>
                <w:kern w:val="0"/>
                <w:sz w:val="20"/>
                <w:szCs w:val="20"/>
                <w:lang w:eastAsia="pl-PL"/>
                <w14:ligatures w14:val="none"/>
              </w:rPr>
            </w:pPr>
            <w:r w:rsidRPr="00B17A37">
              <w:rPr>
                <w:rFonts w:ascii="Aptos" w:hAnsi="Aptos" w:cs="Aptos"/>
                <w:b/>
                <w:bCs/>
              </w:rPr>
              <w:t>Warunki gwarancji i serwisu oraz szkolenia</w:t>
            </w:r>
          </w:p>
        </w:tc>
      </w:tr>
      <w:bookmarkEnd w:id="0"/>
      <w:tr w:rsidR="00633B54" w:rsidRPr="00C50B92" w14:paraId="7B363A87" w14:textId="77777777" w:rsidTr="00EF5503">
        <w:trPr>
          <w:trHeight w:val="454"/>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206BC9" w14:textId="77777777" w:rsidR="00633B54" w:rsidRPr="00633B54" w:rsidRDefault="00633B54" w:rsidP="00C53BF2">
            <w:pPr>
              <w:numPr>
                <w:ilvl w:val="0"/>
                <w:numId w:val="29"/>
              </w:numPr>
              <w:suppressAutoHyphens/>
              <w:snapToGrid w:val="0"/>
              <w:spacing w:after="0" w:line="240" w:lineRule="auto"/>
              <w:rPr>
                <w:rFonts w:ascii="Calibri" w:eastAsia="Times New Roman" w:hAnsi="Calibri" w:cs="Calibri"/>
                <w:kern w:val="0"/>
                <w:sz w:val="20"/>
                <w:szCs w:val="20"/>
                <w:lang w:eastAsia="pl-PL"/>
                <w14:ligatures w14:val="none"/>
              </w:rPr>
            </w:pPr>
          </w:p>
        </w:tc>
        <w:tc>
          <w:tcPr>
            <w:tcW w:w="9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3AB59" w14:textId="39DF2CBD" w:rsidR="00633B54" w:rsidRPr="00C50B92" w:rsidRDefault="00633B54" w:rsidP="00633B54">
            <w:pPr>
              <w:spacing w:after="0" w:line="240" w:lineRule="auto"/>
              <w:rPr>
                <w:rFonts w:ascii="Calibri" w:eastAsia="Times New Roman" w:hAnsi="Calibri" w:cs="Calibri"/>
                <w:kern w:val="0"/>
                <w:sz w:val="20"/>
                <w:szCs w:val="20"/>
                <w:lang w:eastAsia="pl-PL"/>
                <w14:ligatures w14:val="none"/>
              </w:rPr>
            </w:pPr>
            <w:r w:rsidRPr="00C50B92">
              <w:rPr>
                <w:rFonts w:ascii="Calibri" w:eastAsia="Times New Roman" w:hAnsi="Calibri" w:cs="Calibri"/>
                <w:kern w:val="0"/>
                <w:sz w:val="20"/>
                <w:szCs w:val="20"/>
                <w:lang w:eastAsia="pl-PL"/>
                <w14:ligatures w14:val="none"/>
              </w:rPr>
              <w:t xml:space="preserve">Gwarancja min. </w:t>
            </w:r>
            <w:r w:rsidR="00FB38AB">
              <w:rPr>
                <w:rFonts w:ascii="Calibri" w:eastAsia="Times New Roman" w:hAnsi="Calibri" w:cs="Calibri"/>
                <w:kern w:val="0"/>
                <w:sz w:val="20"/>
                <w:szCs w:val="20"/>
                <w:lang w:eastAsia="pl-PL"/>
                <w14:ligatures w14:val="none"/>
              </w:rPr>
              <w:t>36</w:t>
            </w:r>
            <w:r w:rsidRPr="00C50B92">
              <w:rPr>
                <w:rFonts w:ascii="Calibri" w:eastAsia="Times New Roman" w:hAnsi="Calibri" w:cs="Calibri"/>
                <w:kern w:val="0"/>
                <w:sz w:val="20"/>
                <w:szCs w:val="20"/>
                <w:lang w:eastAsia="pl-PL"/>
                <w14:ligatures w14:val="none"/>
              </w:rPr>
              <w:t xml:space="preserve"> miesiące </w:t>
            </w:r>
          </w:p>
        </w:tc>
        <w:tc>
          <w:tcPr>
            <w:tcW w:w="1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617169" w14:textId="77777777" w:rsidR="00633B54" w:rsidRPr="00C50B92" w:rsidRDefault="00633B54" w:rsidP="00633B54">
            <w:pPr>
              <w:spacing w:after="0" w:line="240" w:lineRule="auto"/>
              <w:jc w:val="center"/>
              <w:rPr>
                <w:rFonts w:ascii="Calibri" w:eastAsia="Times New Roman" w:hAnsi="Calibri" w:cs="Calibri"/>
                <w:kern w:val="0"/>
                <w:sz w:val="20"/>
                <w:szCs w:val="20"/>
                <w:lang w:eastAsia="pl-PL"/>
                <w14:ligatures w14:val="none"/>
              </w:rPr>
            </w:pPr>
            <w:r w:rsidRPr="00C50B92">
              <w:rPr>
                <w:rFonts w:ascii="Calibri" w:eastAsia="Times New Roman" w:hAnsi="Calibri" w:cs="Calibri"/>
                <w:kern w:val="0"/>
                <w:sz w:val="20"/>
                <w:szCs w:val="20"/>
                <w:lang w:eastAsia="pl-PL"/>
                <w14:ligatures w14:val="none"/>
              </w:rPr>
              <w:t>TAK PODAĆ</w:t>
            </w:r>
          </w:p>
        </w:tc>
        <w:tc>
          <w:tcPr>
            <w:tcW w:w="2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8C18E" w14:textId="77777777" w:rsidR="00633B54" w:rsidRPr="00C50B92" w:rsidRDefault="00633B54" w:rsidP="00633B54">
            <w:pPr>
              <w:spacing w:after="0" w:line="240" w:lineRule="auto"/>
              <w:rPr>
                <w:rFonts w:ascii="Calibri" w:eastAsia="Times New Roman" w:hAnsi="Calibri" w:cs="Calibri"/>
                <w:kern w:val="0"/>
                <w:sz w:val="20"/>
                <w:szCs w:val="20"/>
                <w:lang w:eastAsia="pl-PL"/>
                <w14:ligatures w14:val="none"/>
              </w:rPr>
            </w:pPr>
          </w:p>
        </w:tc>
      </w:tr>
      <w:tr w:rsidR="00633B54" w:rsidRPr="00C50B92" w14:paraId="315A94EE" w14:textId="77777777" w:rsidTr="00EF5503">
        <w:trPr>
          <w:trHeight w:val="454"/>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7033FE" w14:textId="77777777" w:rsidR="00633B54" w:rsidRPr="00C50B92" w:rsidRDefault="00633B54" w:rsidP="00C53BF2">
            <w:pPr>
              <w:numPr>
                <w:ilvl w:val="0"/>
                <w:numId w:val="29"/>
              </w:numPr>
              <w:suppressAutoHyphens/>
              <w:snapToGrid w:val="0"/>
              <w:spacing w:after="0" w:line="240" w:lineRule="auto"/>
              <w:rPr>
                <w:rFonts w:ascii="Calibri" w:eastAsia="Times New Roman" w:hAnsi="Calibri" w:cs="Calibri"/>
                <w:kern w:val="0"/>
                <w:sz w:val="20"/>
                <w:szCs w:val="20"/>
                <w:lang w:eastAsia="pl-PL"/>
                <w14:ligatures w14:val="none"/>
              </w:rPr>
            </w:pPr>
          </w:p>
        </w:tc>
        <w:tc>
          <w:tcPr>
            <w:tcW w:w="9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87874A" w14:textId="649553A1" w:rsidR="00633B54" w:rsidRPr="00C50B92" w:rsidRDefault="00633B54" w:rsidP="00633B54">
            <w:pPr>
              <w:spacing w:after="0" w:line="240" w:lineRule="auto"/>
              <w:rPr>
                <w:rFonts w:ascii="Calibri" w:eastAsia="Times New Roman" w:hAnsi="Calibri" w:cs="Calibri"/>
                <w:kern w:val="0"/>
                <w:sz w:val="20"/>
                <w:szCs w:val="20"/>
                <w:lang w:eastAsia="pl-PL"/>
                <w14:ligatures w14:val="none"/>
              </w:rPr>
            </w:pPr>
            <w:r w:rsidRPr="00C50B92">
              <w:rPr>
                <w:rFonts w:ascii="Calibri" w:eastAsia="Times New Roman" w:hAnsi="Calibri" w:cs="Calibri"/>
                <w:kern w:val="0"/>
                <w:sz w:val="20"/>
                <w:szCs w:val="20"/>
                <w:lang w:eastAsia="pl-PL"/>
                <w14:ligatures w14:val="none"/>
              </w:rPr>
              <w:t>Serwis pogwarancyjny, odpłatny przez okres min. 10 lat</w:t>
            </w:r>
            <w:r w:rsidR="001346E8">
              <w:rPr>
                <w:rFonts w:ascii="Calibri" w:eastAsia="Times New Roman" w:hAnsi="Calibri" w:cs="Calibri"/>
                <w:kern w:val="0"/>
                <w:sz w:val="20"/>
                <w:szCs w:val="20"/>
                <w:lang w:eastAsia="pl-PL"/>
                <w14:ligatures w14:val="none"/>
              </w:rPr>
              <w:t xml:space="preserve"> </w:t>
            </w:r>
            <w:r w:rsidR="001346E8">
              <w:rPr>
                <w:rFonts w:ascii="Calibri" w:eastAsia="Times New Roman" w:hAnsi="Calibri" w:cs="Calibri"/>
                <w:kern w:val="0"/>
                <w:sz w:val="20"/>
                <w:szCs w:val="20"/>
                <w:lang w:eastAsia="pl-PL"/>
                <w14:ligatures w14:val="none"/>
              </w:rPr>
              <w:t>po zakończeniu okresu gwarancji</w:t>
            </w:r>
          </w:p>
        </w:tc>
        <w:tc>
          <w:tcPr>
            <w:tcW w:w="1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E10EE" w14:textId="77777777" w:rsidR="00633B54" w:rsidRPr="00C50B92" w:rsidRDefault="00633B54" w:rsidP="00633B54">
            <w:pPr>
              <w:spacing w:after="0" w:line="240" w:lineRule="auto"/>
              <w:jc w:val="center"/>
              <w:rPr>
                <w:rFonts w:ascii="Calibri" w:eastAsia="Times New Roman" w:hAnsi="Calibri" w:cs="Calibri"/>
                <w:kern w:val="0"/>
                <w:sz w:val="20"/>
                <w:szCs w:val="20"/>
                <w:lang w:eastAsia="pl-PL"/>
                <w14:ligatures w14:val="none"/>
              </w:rPr>
            </w:pPr>
            <w:r w:rsidRPr="00C50B92">
              <w:rPr>
                <w:rFonts w:ascii="Calibri" w:eastAsia="Times New Roman" w:hAnsi="Calibri" w:cs="Calibri"/>
                <w:kern w:val="0"/>
                <w:sz w:val="20"/>
                <w:szCs w:val="20"/>
                <w:lang w:eastAsia="pl-PL"/>
                <w14:ligatures w14:val="none"/>
              </w:rPr>
              <w:t>TAK</w:t>
            </w:r>
          </w:p>
        </w:tc>
        <w:tc>
          <w:tcPr>
            <w:tcW w:w="2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C356E" w14:textId="77777777" w:rsidR="00633B54" w:rsidRPr="00C50B92" w:rsidRDefault="00633B54" w:rsidP="00633B54">
            <w:pPr>
              <w:spacing w:after="0" w:line="240" w:lineRule="auto"/>
              <w:rPr>
                <w:rFonts w:ascii="Calibri" w:eastAsia="Times New Roman" w:hAnsi="Calibri" w:cs="Calibri"/>
                <w:kern w:val="0"/>
                <w:sz w:val="20"/>
                <w:szCs w:val="20"/>
                <w:lang w:eastAsia="pl-PL"/>
                <w14:ligatures w14:val="none"/>
              </w:rPr>
            </w:pPr>
          </w:p>
        </w:tc>
      </w:tr>
      <w:tr w:rsidR="00633B54" w:rsidRPr="00C50B92" w14:paraId="0F519422" w14:textId="77777777" w:rsidTr="00EF5503">
        <w:trPr>
          <w:trHeight w:val="454"/>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102B60" w14:textId="77777777" w:rsidR="00633B54" w:rsidRPr="00C50B92" w:rsidRDefault="00633B54" w:rsidP="00C53BF2">
            <w:pPr>
              <w:numPr>
                <w:ilvl w:val="0"/>
                <w:numId w:val="29"/>
              </w:numPr>
              <w:suppressAutoHyphens/>
              <w:snapToGrid w:val="0"/>
              <w:spacing w:after="0" w:line="240" w:lineRule="auto"/>
              <w:rPr>
                <w:rFonts w:ascii="Calibri" w:eastAsia="Times New Roman" w:hAnsi="Calibri" w:cs="Calibri"/>
                <w:kern w:val="0"/>
                <w:sz w:val="20"/>
                <w:szCs w:val="20"/>
                <w:lang w:eastAsia="pl-PL"/>
                <w14:ligatures w14:val="none"/>
              </w:rPr>
            </w:pPr>
          </w:p>
        </w:tc>
        <w:tc>
          <w:tcPr>
            <w:tcW w:w="9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5CF591" w14:textId="316DDF98" w:rsidR="00633B54" w:rsidRPr="00C50B92" w:rsidRDefault="00AA469E" w:rsidP="00633B54">
            <w:pPr>
              <w:spacing w:after="0" w:line="240" w:lineRule="auto"/>
              <w:rPr>
                <w:rFonts w:ascii="Calibri" w:eastAsia="Times New Roman" w:hAnsi="Calibri" w:cs="Calibri"/>
                <w:kern w:val="0"/>
                <w:sz w:val="20"/>
                <w:szCs w:val="20"/>
                <w:lang w:eastAsia="pl-PL"/>
                <w14:ligatures w14:val="none"/>
              </w:rPr>
            </w:pPr>
            <w:r>
              <w:rPr>
                <w:rFonts w:ascii="Calibri" w:eastAsia="Times New Roman" w:hAnsi="Calibri" w:cs="Calibri"/>
                <w:kern w:val="0"/>
                <w:sz w:val="20"/>
                <w:szCs w:val="20"/>
                <w:lang w:eastAsia="pl-PL"/>
                <w14:ligatures w14:val="none"/>
              </w:rPr>
              <w:t>Z</w:t>
            </w:r>
            <w:r w:rsidR="00633B54" w:rsidRPr="00C50B92">
              <w:rPr>
                <w:rFonts w:ascii="Calibri" w:eastAsia="Times New Roman" w:hAnsi="Calibri" w:cs="Calibri"/>
                <w:kern w:val="0"/>
                <w:sz w:val="20"/>
                <w:szCs w:val="20"/>
                <w:lang w:eastAsia="pl-PL"/>
                <w14:ligatures w14:val="none"/>
              </w:rPr>
              <w:t>apewnieni</w:t>
            </w:r>
            <w:r>
              <w:rPr>
                <w:rFonts w:ascii="Calibri" w:eastAsia="Times New Roman" w:hAnsi="Calibri" w:cs="Calibri"/>
                <w:kern w:val="0"/>
                <w:sz w:val="20"/>
                <w:szCs w:val="20"/>
                <w:lang w:eastAsia="pl-PL"/>
                <w14:ligatures w14:val="none"/>
              </w:rPr>
              <w:t>e</w:t>
            </w:r>
            <w:r w:rsidR="00633B54" w:rsidRPr="00C50B92">
              <w:rPr>
                <w:rFonts w:ascii="Calibri" w:eastAsia="Times New Roman" w:hAnsi="Calibri" w:cs="Calibri"/>
                <w:kern w:val="0"/>
                <w:sz w:val="20"/>
                <w:szCs w:val="20"/>
                <w:lang w:eastAsia="pl-PL"/>
                <w14:ligatures w14:val="none"/>
              </w:rPr>
              <w:t xml:space="preserve"> części zamiennych przez okres 10 lat </w:t>
            </w:r>
            <w:r>
              <w:rPr>
                <w:rFonts w:ascii="Calibri" w:eastAsia="Times New Roman" w:hAnsi="Calibri" w:cs="Calibri"/>
                <w:kern w:val="0"/>
                <w:sz w:val="20"/>
                <w:szCs w:val="20"/>
                <w:lang w:eastAsia="pl-PL"/>
                <w14:ligatures w14:val="none"/>
              </w:rPr>
              <w:t>po zakończeniu okresu gwarancji</w:t>
            </w:r>
          </w:p>
        </w:tc>
        <w:tc>
          <w:tcPr>
            <w:tcW w:w="1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458089" w14:textId="77777777" w:rsidR="00633B54" w:rsidRPr="00C50B92" w:rsidRDefault="00633B54" w:rsidP="00633B54">
            <w:pPr>
              <w:spacing w:after="0" w:line="240" w:lineRule="auto"/>
              <w:jc w:val="center"/>
              <w:rPr>
                <w:rFonts w:ascii="Calibri" w:eastAsia="Times New Roman" w:hAnsi="Calibri" w:cs="Calibri"/>
                <w:kern w:val="0"/>
                <w:sz w:val="20"/>
                <w:szCs w:val="20"/>
                <w:lang w:eastAsia="pl-PL"/>
                <w14:ligatures w14:val="none"/>
              </w:rPr>
            </w:pPr>
            <w:r w:rsidRPr="00C50B92">
              <w:rPr>
                <w:rFonts w:ascii="Calibri" w:eastAsia="Times New Roman" w:hAnsi="Calibri" w:cs="Calibri"/>
                <w:kern w:val="0"/>
                <w:sz w:val="20"/>
                <w:szCs w:val="20"/>
                <w:lang w:eastAsia="pl-PL"/>
                <w14:ligatures w14:val="none"/>
              </w:rPr>
              <w:t>TAK</w:t>
            </w:r>
          </w:p>
        </w:tc>
        <w:tc>
          <w:tcPr>
            <w:tcW w:w="2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0DED6" w14:textId="77777777" w:rsidR="00633B54" w:rsidRPr="00C50B92" w:rsidRDefault="00633B54" w:rsidP="00633B54">
            <w:pPr>
              <w:spacing w:after="0" w:line="240" w:lineRule="auto"/>
              <w:rPr>
                <w:rFonts w:ascii="Calibri" w:eastAsia="Times New Roman" w:hAnsi="Calibri" w:cs="Calibri"/>
                <w:kern w:val="0"/>
                <w:sz w:val="20"/>
                <w:szCs w:val="20"/>
                <w:lang w:eastAsia="pl-PL"/>
                <w14:ligatures w14:val="none"/>
              </w:rPr>
            </w:pPr>
          </w:p>
        </w:tc>
      </w:tr>
      <w:tr w:rsidR="00633B54" w:rsidRPr="00C50B92" w14:paraId="58A40AC4" w14:textId="77777777" w:rsidTr="00EF5503">
        <w:trPr>
          <w:trHeight w:val="454"/>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AC8E67" w14:textId="77777777" w:rsidR="00633B54" w:rsidRPr="00C50B92" w:rsidRDefault="00633B54" w:rsidP="00C53BF2">
            <w:pPr>
              <w:numPr>
                <w:ilvl w:val="0"/>
                <w:numId w:val="29"/>
              </w:numPr>
              <w:suppressAutoHyphens/>
              <w:snapToGrid w:val="0"/>
              <w:spacing w:after="0" w:line="240" w:lineRule="auto"/>
              <w:rPr>
                <w:rFonts w:ascii="Calibri" w:eastAsia="Times New Roman" w:hAnsi="Calibri" w:cs="Calibri"/>
                <w:kern w:val="0"/>
                <w:sz w:val="20"/>
                <w:szCs w:val="20"/>
                <w:lang w:eastAsia="pl-PL"/>
                <w14:ligatures w14:val="none"/>
              </w:rPr>
            </w:pPr>
          </w:p>
        </w:tc>
        <w:tc>
          <w:tcPr>
            <w:tcW w:w="9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DFEC25" w14:textId="3045617C" w:rsidR="00633B54" w:rsidRPr="00C50B92" w:rsidRDefault="00633B54" w:rsidP="00633B54">
            <w:pPr>
              <w:spacing w:after="0" w:line="240" w:lineRule="auto"/>
              <w:rPr>
                <w:rFonts w:ascii="Calibri" w:eastAsia="Times New Roman" w:hAnsi="Calibri" w:cs="Calibri"/>
                <w:kern w:val="0"/>
                <w:sz w:val="20"/>
                <w:szCs w:val="20"/>
                <w:lang w:eastAsia="pl-PL"/>
                <w14:ligatures w14:val="none"/>
              </w:rPr>
            </w:pPr>
            <w:r w:rsidRPr="00C50B92">
              <w:rPr>
                <w:rFonts w:ascii="Calibri" w:eastAsia="Times New Roman" w:hAnsi="Calibri" w:cs="Calibri"/>
                <w:kern w:val="0"/>
                <w:sz w:val="20"/>
                <w:szCs w:val="20"/>
                <w:lang w:eastAsia="pl-PL"/>
                <w14:ligatures w14:val="none"/>
              </w:rPr>
              <w:t xml:space="preserve">Czas reakcji serwisu max. </w:t>
            </w:r>
            <w:r w:rsidR="00F55438">
              <w:rPr>
                <w:rFonts w:ascii="Calibri" w:eastAsia="Times New Roman" w:hAnsi="Calibri" w:cs="Calibri"/>
                <w:kern w:val="0"/>
                <w:sz w:val="20"/>
                <w:szCs w:val="20"/>
                <w:lang w:eastAsia="pl-PL"/>
                <w14:ligatures w14:val="none"/>
              </w:rPr>
              <w:t>48</w:t>
            </w:r>
            <w:r w:rsidRPr="00C50B92">
              <w:rPr>
                <w:rFonts w:ascii="Calibri" w:eastAsia="Times New Roman" w:hAnsi="Calibri" w:cs="Calibri"/>
                <w:kern w:val="0"/>
                <w:sz w:val="20"/>
                <w:szCs w:val="20"/>
                <w:lang w:eastAsia="pl-PL"/>
                <w14:ligatures w14:val="none"/>
              </w:rPr>
              <w:t xml:space="preserve"> godz.</w:t>
            </w:r>
          </w:p>
        </w:tc>
        <w:tc>
          <w:tcPr>
            <w:tcW w:w="1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732267" w14:textId="77777777" w:rsidR="00633B54" w:rsidRPr="00C50B92" w:rsidRDefault="00633B54" w:rsidP="00633B54">
            <w:pPr>
              <w:spacing w:after="0" w:line="240" w:lineRule="auto"/>
              <w:jc w:val="center"/>
              <w:rPr>
                <w:rFonts w:ascii="Calibri" w:eastAsia="Times New Roman" w:hAnsi="Calibri" w:cs="Calibri"/>
                <w:kern w:val="0"/>
                <w:sz w:val="20"/>
                <w:szCs w:val="20"/>
                <w:lang w:eastAsia="pl-PL"/>
                <w14:ligatures w14:val="none"/>
              </w:rPr>
            </w:pPr>
            <w:r w:rsidRPr="00C50B92">
              <w:rPr>
                <w:rFonts w:ascii="Calibri" w:eastAsia="Times New Roman" w:hAnsi="Calibri" w:cs="Calibri"/>
                <w:kern w:val="0"/>
                <w:sz w:val="20"/>
                <w:szCs w:val="20"/>
                <w:lang w:eastAsia="pl-PL"/>
                <w14:ligatures w14:val="none"/>
              </w:rPr>
              <w:t>TAK</w:t>
            </w:r>
          </w:p>
        </w:tc>
        <w:tc>
          <w:tcPr>
            <w:tcW w:w="2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BB6E3" w14:textId="77777777" w:rsidR="00633B54" w:rsidRPr="00C50B92" w:rsidRDefault="00633B54" w:rsidP="00633B54">
            <w:pPr>
              <w:spacing w:after="0" w:line="240" w:lineRule="auto"/>
              <w:rPr>
                <w:rFonts w:ascii="Calibri" w:eastAsia="Times New Roman" w:hAnsi="Calibri" w:cs="Calibri"/>
                <w:kern w:val="0"/>
                <w:sz w:val="20"/>
                <w:szCs w:val="20"/>
                <w:lang w:eastAsia="pl-PL"/>
                <w14:ligatures w14:val="none"/>
              </w:rPr>
            </w:pPr>
          </w:p>
        </w:tc>
      </w:tr>
      <w:tr w:rsidR="00ED6348" w:rsidRPr="00C50B92" w14:paraId="13E5AA28" w14:textId="77777777" w:rsidTr="00EF5503">
        <w:trPr>
          <w:trHeight w:val="454"/>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EEE089" w14:textId="77777777" w:rsidR="00ED6348" w:rsidRPr="00C50B92" w:rsidRDefault="00ED6348" w:rsidP="00C53BF2">
            <w:pPr>
              <w:numPr>
                <w:ilvl w:val="0"/>
                <w:numId w:val="29"/>
              </w:numPr>
              <w:suppressAutoHyphens/>
              <w:snapToGrid w:val="0"/>
              <w:spacing w:after="0" w:line="240" w:lineRule="auto"/>
              <w:rPr>
                <w:rFonts w:ascii="Calibri" w:eastAsia="Times New Roman" w:hAnsi="Calibri" w:cs="Calibri"/>
                <w:kern w:val="0"/>
                <w:sz w:val="20"/>
                <w:szCs w:val="20"/>
                <w:lang w:eastAsia="pl-PL"/>
                <w14:ligatures w14:val="none"/>
              </w:rPr>
            </w:pPr>
          </w:p>
        </w:tc>
        <w:tc>
          <w:tcPr>
            <w:tcW w:w="9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28C9EE" w14:textId="5BF3D237" w:rsidR="00ED6348" w:rsidRPr="00C50B92" w:rsidRDefault="00ED6348" w:rsidP="00633B54">
            <w:pPr>
              <w:spacing w:after="0" w:line="240" w:lineRule="auto"/>
              <w:rPr>
                <w:rFonts w:ascii="Calibri" w:eastAsia="Times New Roman" w:hAnsi="Calibri" w:cs="Calibri"/>
                <w:kern w:val="0"/>
                <w:sz w:val="20"/>
                <w:szCs w:val="20"/>
                <w:lang w:eastAsia="pl-PL"/>
                <w14:ligatures w14:val="none"/>
              </w:rPr>
            </w:pPr>
            <w:r w:rsidRPr="00C50B92">
              <w:rPr>
                <w:rFonts w:ascii="Calibri" w:eastAsia="Times New Roman" w:hAnsi="Calibri" w:cs="Calibri"/>
                <w:kern w:val="0"/>
                <w:sz w:val="20"/>
                <w:szCs w:val="20"/>
                <w:lang w:eastAsia="pl-PL"/>
                <w14:ligatures w14:val="none"/>
              </w:rPr>
              <w:t>Szkolenie stacjonarne Zamawiającego z obsługi</w:t>
            </w:r>
          </w:p>
        </w:tc>
        <w:tc>
          <w:tcPr>
            <w:tcW w:w="1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D760FD" w14:textId="74ED7024" w:rsidR="00ED6348" w:rsidRPr="00C50B92" w:rsidRDefault="00ED6348" w:rsidP="00633B54">
            <w:pPr>
              <w:spacing w:after="0" w:line="240" w:lineRule="auto"/>
              <w:jc w:val="center"/>
              <w:rPr>
                <w:rFonts w:ascii="Calibri" w:eastAsia="Times New Roman" w:hAnsi="Calibri" w:cs="Calibri"/>
                <w:kern w:val="0"/>
                <w:sz w:val="20"/>
                <w:szCs w:val="20"/>
                <w:lang w:eastAsia="pl-PL"/>
                <w14:ligatures w14:val="none"/>
              </w:rPr>
            </w:pPr>
            <w:r w:rsidRPr="00C50B92">
              <w:rPr>
                <w:rFonts w:ascii="Calibri" w:eastAsia="Times New Roman" w:hAnsi="Calibri" w:cs="Calibri"/>
                <w:kern w:val="0"/>
                <w:sz w:val="20"/>
                <w:szCs w:val="20"/>
                <w:lang w:eastAsia="pl-PL"/>
                <w14:ligatures w14:val="none"/>
              </w:rPr>
              <w:t>TAK</w:t>
            </w:r>
          </w:p>
        </w:tc>
        <w:tc>
          <w:tcPr>
            <w:tcW w:w="2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0A63A" w14:textId="77777777" w:rsidR="00ED6348" w:rsidRPr="00C50B92" w:rsidRDefault="00ED6348" w:rsidP="00633B54">
            <w:pPr>
              <w:spacing w:after="0" w:line="240" w:lineRule="auto"/>
              <w:rPr>
                <w:rFonts w:ascii="Calibri" w:eastAsia="Times New Roman" w:hAnsi="Calibri" w:cs="Calibri"/>
                <w:kern w:val="0"/>
                <w:sz w:val="20"/>
                <w:szCs w:val="20"/>
                <w:lang w:eastAsia="pl-PL"/>
                <w14:ligatures w14:val="none"/>
              </w:rPr>
            </w:pPr>
          </w:p>
        </w:tc>
      </w:tr>
      <w:tr w:rsidR="00456ACE" w:rsidRPr="00C50B92" w14:paraId="1D9B057D" w14:textId="77777777" w:rsidTr="00EF5503">
        <w:trPr>
          <w:trHeight w:val="454"/>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480042" w14:textId="2A39E0E6" w:rsidR="00456ACE" w:rsidRPr="00C50B92" w:rsidRDefault="00C50B92" w:rsidP="00456ACE">
            <w:pPr>
              <w:suppressAutoHyphens/>
              <w:snapToGrid w:val="0"/>
              <w:spacing w:after="0" w:line="240" w:lineRule="auto"/>
              <w:ind w:left="720" w:hanging="360"/>
              <w:rPr>
                <w:rFonts w:ascii="Calibri" w:eastAsia="Times New Roman" w:hAnsi="Calibri" w:cs="Calibri"/>
                <w:kern w:val="0"/>
                <w:sz w:val="20"/>
                <w:szCs w:val="20"/>
                <w:lang w:eastAsia="pl-PL"/>
                <w14:ligatures w14:val="none"/>
              </w:rPr>
            </w:pPr>
            <w:r w:rsidRPr="00C50B92">
              <w:rPr>
                <w:rFonts w:ascii="Calibri" w:eastAsia="Times New Roman" w:hAnsi="Calibri" w:cs="Calibri"/>
                <w:kern w:val="0"/>
                <w:sz w:val="20"/>
                <w:szCs w:val="20"/>
                <w:lang w:eastAsia="pl-PL"/>
                <w14:ligatures w14:val="none"/>
              </w:rPr>
              <w:t>6</w:t>
            </w:r>
          </w:p>
        </w:tc>
        <w:tc>
          <w:tcPr>
            <w:tcW w:w="9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3ED68B" w14:textId="77777777" w:rsidR="00456ACE" w:rsidRPr="00C50B92" w:rsidRDefault="00456ACE" w:rsidP="004F44C0">
            <w:pPr>
              <w:spacing w:after="0" w:line="240" w:lineRule="auto"/>
              <w:rPr>
                <w:rFonts w:ascii="Calibri" w:eastAsia="Times New Roman" w:hAnsi="Calibri" w:cs="Calibri"/>
                <w:kern w:val="0"/>
                <w:sz w:val="20"/>
                <w:szCs w:val="20"/>
                <w:lang w:eastAsia="pl-PL"/>
                <w14:ligatures w14:val="none"/>
              </w:rPr>
            </w:pPr>
            <w:r w:rsidRPr="00C50B92">
              <w:rPr>
                <w:rFonts w:ascii="Calibri" w:eastAsia="Times New Roman" w:hAnsi="Calibri" w:cs="Calibri"/>
                <w:kern w:val="0"/>
                <w:sz w:val="20"/>
                <w:szCs w:val="20"/>
                <w:lang w:eastAsia="pl-PL"/>
                <w14:ligatures w14:val="none"/>
              </w:rPr>
              <w:t>Czas oczekiwania na usunięcie uszkodzenia w dniach (do 7 dni roboczych)</w:t>
            </w:r>
          </w:p>
        </w:tc>
        <w:tc>
          <w:tcPr>
            <w:tcW w:w="1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B961FF" w14:textId="77777777" w:rsidR="00456ACE" w:rsidRPr="00C50B92" w:rsidRDefault="00456ACE" w:rsidP="00456ACE">
            <w:pPr>
              <w:spacing w:after="0" w:line="240" w:lineRule="auto"/>
              <w:jc w:val="center"/>
              <w:rPr>
                <w:rFonts w:ascii="Calibri" w:eastAsia="Times New Roman" w:hAnsi="Calibri" w:cs="Calibri"/>
                <w:kern w:val="0"/>
                <w:sz w:val="20"/>
                <w:szCs w:val="20"/>
                <w:lang w:eastAsia="pl-PL"/>
                <w14:ligatures w14:val="none"/>
              </w:rPr>
            </w:pPr>
            <w:r w:rsidRPr="00C50B92">
              <w:rPr>
                <w:rFonts w:ascii="Calibri" w:eastAsia="Times New Roman" w:hAnsi="Calibri" w:cs="Calibri"/>
                <w:kern w:val="0"/>
                <w:sz w:val="20"/>
                <w:szCs w:val="20"/>
                <w:lang w:eastAsia="pl-PL"/>
                <w14:ligatures w14:val="none"/>
              </w:rPr>
              <w:t>Tak, podać</w:t>
            </w:r>
          </w:p>
        </w:tc>
        <w:tc>
          <w:tcPr>
            <w:tcW w:w="2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142C4" w14:textId="77777777" w:rsidR="00456ACE" w:rsidRPr="00C50B92" w:rsidRDefault="00456ACE" w:rsidP="00456ACE">
            <w:pPr>
              <w:spacing w:after="0" w:line="240" w:lineRule="auto"/>
              <w:rPr>
                <w:rFonts w:ascii="Calibri" w:eastAsia="Times New Roman" w:hAnsi="Calibri" w:cs="Calibri"/>
                <w:kern w:val="0"/>
                <w:sz w:val="20"/>
                <w:szCs w:val="20"/>
                <w:lang w:eastAsia="pl-PL"/>
                <w14:ligatures w14:val="none"/>
              </w:rPr>
            </w:pPr>
          </w:p>
        </w:tc>
      </w:tr>
      <w:tr w:rsidR="00456ACE" w:rsidRPr="00C50B92" w14:paraId="49216326" w14:textId="77777777" w:rsidTr="00EF5503">
        <w:trPr>
          <w:trHeight w:val="454"/>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2E4D4C" w14:textId="0093DEDB" w:rsidR="00456ACE" w:rsidRPr="00C50B92" w:rsidRDefault="00C50B92" w:rsidP="00456ACE">
            <w:pPr>
              <w:suppressAutoHyphens/>
              <w:snapToGrid w:val="0"/>
              <w:spacing w:after="0" w:line="240" w:lineRule="auto"/>
              <w:ind w:left="720" w:hanging="360"/>
              <w:rPr>
                <w:rFonts w:ascii="Calibri" w:eastAsia="Times New Roman" w:hAnsi="Calibri" w:cs="Calibri"/>
                <w:kern w:val="0"/>
                <w:sz w:val="20"/>
                <w:szCs w:val="20"/>
                <w:lang w:eastAsia="pl-PL"/>
                <w14:ligatures w14:val="none"/>
              </w:rPr>
            </w:pPr>
            <w:r w:rsidRPr="00C50B92">
              <w:rPr>
                <w:rFonts w:ascii="Calibri" w:eastAsia="Times New Roman" w:hAnsi="Calibri" w:cs="Calibri"/>
                <w:kern w:val="0"/>
                <w:sz w:val="20"/>
                <w:szCs w:val="20"/>
                <w:lang w:eastAsia="pl-PL"/>
                <w14:ligatures w14:val="none"/>
              </w:rPr>
              <w:t>7</w:t>
            </w:r>
          </w:p>
        </w:tc>
        <w:tc>
          <w:tcPr>
            <w:tcW w:w="9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5841FE" w14:textId="77777777" w:rsidR="00456ACE" w:rsidRPr="00C50B92" w:rsidRDefault="00456ACE" w:rsidP="00456ACE">
            <w:pPr>
              <w:spacing w:after="0" w:line="240" w:lineRule="auto"/>
              <w:rPr>
                <w:rFonts w:ascii="Calibri" w:eastAsia="Times New Roman" w:hAnsi="Calibri" w:cs="Calibri"/>
                <w:kern w:val="0"/>
                <w:sz w:val="20"/>
                <w:szCs w:val="20"/>
                <w:lang w:eastAsia="pl-PL"/>
                <w14:ligatures w14:val="none"/>
              </w:rPr>
            </w:pPr>
            <w:r w:rsidRPr="00C50B92">
              <w:rPr>
                <w:rFonts w:ascii="Calibri" w:eastAsia="Times New Roman" w:hAnsi="Calibri" w:cs="Calibri"/>
                <w:kern w:val="0"/>
                <w:sz w:val="20"/>
                <w:szCs w:val="20"/>
                <w:lang w:eastAsia="pl-PL"/>
                <w14:ligatures w14:val="none"/>
              </w:rPr>
              <w:t>Liczba napraw uprawniających do wymiany urządzenia na nowe (3 naprawy)</w:t>
            </w:r>
          </w:p>
        </w:tc>
        <w:tc>
          <w:tcPr>
            <w:tcW w:w="1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E85788" w14:textId="77777777" w:rsidR="00456ACE" w:rsidRPr="00C50B92" w:rsidRDefault="00456ACE" w:rsidP="00456ACE">
            <w:pPr>
              <w:spacing w:after="0" w:line="240" w:lineRule="auto"/>
              <w:jc w:val="center"/>
              <w:rPr>
                <w:rFonts w:ascii="Calibri" w:eastAsia="Times New Roman" w:hAnsi="Calibri" w:cs="Calibri"/>
                <w:kern w:val="0"/>
                <w:sz w:val="20"/>
                <w:szCs w:val="20"/>
                <w:lang w:eastAsia="pl-PL"/>
                <w14:ligatures w14:val="none"/>
              </w:rPr>
            </w:pPr>
            <w:r w:rsidRPr="00C50B92">
              <w:rPr>
                <w:rFonts w:ascii="Calibri" w:eastAsia="Times New Roman" w:hAnsi="Calibri" w:cs="Calibri"/>
                <w:kern w:val="0"/>
                <w:sz w:val="20"/>
                <w:szCs w:val="20"/>
                <w:lang w:eastAsia="pl-PL"/>
                <w14:ligatures w14:val="none"/>
              </w:rPr>
              <w:t>Tak</w:t>
            </w:r>
          </w:p>
        </w:tc>
        <w:tc>
          <w:tcPr>
            <w:tcW w:w="2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2E754" w14:textId="77777777" w:rsidR="00456ACE" w:rsidRPr="00C50B92" w:rsidRDefault="00456ACE" w:rsidP="00456ACE">
            <w:pPr>
              <w:spacing w:after="0" w:line="240" w:lineRule="auto"/>
              <w:rPr>
                <w:rFonts w:ascii="Calibri" w:eastAsia="Times New Roman" w:hAnsi="Calibri" w:cs="Calibri"/>
                <w:kern w:val="0"/>
                <w:sz w:val="20"/>
                <w:szCs w:val="20"/>
                <w:lang w:eastAsia="pl-PL"/>
                <w14:ligatures w14:val="none"/>
              </w:rPr>
            </w:pPr>
          </w:p>
        </w:tc>
      </w:tr>
      <w:tr w:rsidR="00EF5503" w:rsidRPr="00C50B92" w14:paraId="098A088E" w14:textId="77777777" w:rsidTr="00EF5503">
        <w:trPr>
          <w:trHeight w:val="454"/>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E5765C" w14:textId="7A582C57" w:rsidR="00EF5503" w:rsidRPr="00C50B92" w:rsidRDefault="00C50B92" w:rsidP="00EF5503">
            <w:pPr>
              <w:suppressAutoHyphens/>
              <w:snapToGrid w:val="0"/>
              <w:spacing w:after="0" w:line="240" w:lineRule="auto"/>
              <w:ind w:left="720" w:hanging="360"/>
              <w:rPr>
                <w:rFonts w:ascii="Calibri" w:eastAsia="Times New Roman" w:hAnsi="Calibri" w:cs="Calibri"/>
                <w:kern w:val="0"/>
                <w:sz w:val="20"/>
                <w:szCs w:val="20"/>
                <w:lang w:eastAsia="pl-PL"/>
                <w14:ligatures w14:val="none"/>
              </w:rPr>
            </w:pPr>
            <w:r w:rsidRPr="00C50B92">
              <w:rPr>
                <w:rFonts w:ascii="Calibri" w:eastAsia="Times New Roman" w:hAnsi="Calibri" w:cs="Calibri"/>
                <w:kern w:val="0"/>
                <w:sz w:val="20"/>
                <w:szCs w:val="20"/>
                <w:lang w:eastAsia="pl-PL"/>
                <w14:ligatures w14:val="none"/>
              </w:rPr>
              <w:t>8</w:t>
            </w:r>
          </w:p>
        </w:tc>
        <w:tc>
          <w:tcPr>
            <w:tcW w:w="9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5A61E4" w14:textId="39588F33" w:rsidR="00EF5503" w:rsidRPr="00C50B92" w:rsidRDefault="00EF5503" w:rsidP="00EF5503">
            <w:pPr>
              <w:spacing w:after="0" w:line="240" w:lineRule="auto"/>
              <w:rPr>
                <w:rFonts w:ascii="Calibri" w:eastAsia="Times New Roman" w:hAnsi="Calibri" w:cs="Calibri"/>
                <w:kern w:val="0"/>
                <w:sz w:val="20"/>
                <w:szCs w:val="20"/>
                <w:lang w:eastAsia="pl-PL"/>
                <w14:ligatures w14:val="none"/>
              </w:rPr>
            </w:pPr>
            <w:r w:rsidRPr="00C50B92">
              <w:rPr>
                <w:rFonts w:ascii="Calibri" w:eastAsia="Times New Roman" w:hAnsi="Calibri" w:cs="Calibri"/>
                <w:kern w:val="0"/>
                <w:sz w:val="20"/>
                <w:szCs w:val="20"/>
                <w:lang w:eastAsia="pl-PL"/>
                <w14:ligatures w14:val="none"/>
              </w:rPr>
              <w:t>Dokumentacja sprzętu w języku polskim</w:t>
            </w:r>
          </w:p>
        </w:tc>
        <w:tc>
          <w:tcPr>
            <w:tcW w:w="1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6A371B" w14:textId="157A57BE" w:rsidR="00EF5503" w:rsidRPr="00C50B92" w:rsidRDefault="00EF5503" w:rsidP="00EF5503">
            <w:pPr>
              <w:spacing w:after="0" w:line="240" w:lineRule="auto"/>
              <w:jc w:val="center"/>
              <w:rPr>
                <w:rFonts w:ascii="Calibri" w:eastAsia="Times New Roman" w:hAnsi="Calibri" w:cs="Calibri"/>
                <w:kern w:val="0"/>
                <w:sz w:val="20"/>
                <w:szCs w:val="20"/>
                <w:lang w:eastAsia="pl-PL"/>
                <w14:ligatures w14:val="none"/>
              </w:rPr>
            </w:pPr>
            <w:r w:rsidRPr="00C50B92">
              <w:rPr>
                <w:rFonts w:ascii="Calibri" w:eastAsia="Times New Roman" w:hAnsi="Calibri" w:cs="Calibri"/>
                <w:kern w:val="0"/>
                <w:sz w:val="20"/>
                <w:szCs w:val="20"/>
                <w:lang w:eastAsia="pl-PL"/>
                <w14:ligatures w14:val="none"/>
              </w:rPr>
              <w:t>TAK</w:t>
            </w:r>
          </w:p>
        </w:tc>
        <w:tc>
          <w:tcPr>
            <w:tcW w:w="2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0C107" w14:textId="77777777" w:rsidR="00EF5503" w:rsidRPr="00C50B92" w:rsidRDefault="00EF5503" w:rsidP="00EF5503">
            <w:pPr>
              <w:spacing w:after="0" w:line="240" w:lineRule="auto"/>
              <w:rPr>
                <w:rFonts w:ascii="Calibri" w:eastAsia="Times New Roman" w:hAnsi="Calibri" w:cs="Calibri"/>
                <w:kern w:val="0"/>
                <w:sz w:val="20"/>
                <w:szCs w:val="20"/>
                <w:lang w:eastAsia="pl-PL"/>
                <w14:ligatures w14:val="none"/>
              </w:rPr>
            </w:pPr>
          </w:p>
        </w:tc>
      </w:tr>
      <w:tr w:rsidR="00EF5503" w:rsidRPr="00C50B92" w14:paraId="279DBFE2" w14:textId="77777777" w:rsidTr="00EF5503">
        <w:trPr>
          <w:trHeight w:val="454"/>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89EC83" w14:textId="4BE1910E" w:rsidR="00EF5503" w:rsidRPr="00C50B92" w:rsidRDefault="00C50B92" w:rsidP="00EF5503">
            <w:pPr>
              <w:suppressAutoHyphens/>
              <w:snapToGrid w:val="0"/>
              <w:spacing w:after="0" w:line="240" w:lineRule="auto"/>
              <w:ind w:left="720" w:hanging="360"/>
              <w:rPr>
                <w:rFonts w:ascii="Calibri" w:eastAsia="Times New Roman" w:hAnsi="Calibri" w:cs="Calibri"/>
                <w:kern w:val="0"/>
                <w:sz w:val="20"/>
                <w:szCs w:val="20"/>
                <w:lang w:eastAsia="pl-PL"/>
                <w14:ligatures w14:val="none"/>
              </w:rPr>
            </w:pPr>
            <w:r w:rsidRPr="00C50B92">
              <w:rPr>
                <w:rFonts w:ascii="Calibri" w:eastAsia="Times New Roman" w:hAnsi="Calibri" w:cs="Calibri"/>
                <w:kern w:val="0"/>
                <w:sz w:val="20"/>
                <w:szCs w:val="20"/>
                <w:lang w:eastAsia="pl-PL"/>
                <w14:ligatures w14:val="none"/>
              </w:rPr>
              <w:t>9</w:t>
            </w:r>
          </w:p>
        </w:tc>
        <w:tc>
          <w:tcPr>
            <w:tcW w:w="9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43255F" w14:textId="1184E10E" w:rsidR="00EF5503" w:rsidRPr="00C50B92" w:rsidRDefault="00EF5503" w:rsidP="00EF5503">
            <w:pPr>
              <w:spacing w:after="0" w:line="240" w:lineRule="auto"/>
              <w:rPr>
                <w:rFonts w:ascii="Calibri" w:eastAsia="Times New Roman" w:hAnsi="Calibri" w:cs="Calibri"/>
                <w:kern w:val="0"/>
                <w:sz w:val="20"/>
                <w:szCs w:val="20"/>
                <w:lang w:eastAsia="pl-PL"/>
                <w14:ligatures w14:val="none"/>
              </w:rPr>
            </w:pPr>
            <w:r w:rsidRPr="00C50B92">
              <w:rPr>
                <w:rFonts w:ascii="Calibri" w:eastAsia="Times New Roman" w:hAnsi="Calibri" w:cs="Calibri"/>
                <w:kern w:val="0"/>
                <w:sz w:val="20"/>
                <w:szCs w:val="20"/>
                <w:lang w:eastAsia="pl-PL"/>
                <w14:ligatures w14:val="none"/>
              </w:rPr>
              <w:t>Produkt (sprzęt) posiada instrukcję obsługi w języku polskim – dostarczona wraz z dostawą (wersja cyfrowa)</w:t>
            </w:r>
          </w:p>
        </w:tc>
        <w:tc>
          <w:tcPr>
            <w:tcW w:w="1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FD87CD" w14:textId="31BA7F13" w:rsidR="00EF5503" w:rsidRPr="00C50B92" w:rsidRDefault="00EF5503" w:rsidP="00EF5503">
            <w:pPr>
              <w:spacing w:after="0" w:line="240" w:lineRule="auto"/>
              <w:jc w:val="center"/>
              <w:rPr>
                <w:rFonts w:ascii="Calibri" w:eastAsia="Times New Roman" w:hAnsi="Calibri" w:cs="Calibri"/>
                <w:kern w:val="0"/>
                <w:sz w:val="20"/>
                <w:szCs w:val="20"/>
                <w:lang w:eastAsia="pl-PL"/>
                <w14:ligatures w14:val="none"/>
              </w:rPr>
            </w:pPr>
            <w:r w:rsidRPr="00C50B92">
              <w:rPr>
                <w:rFonts w:ascii="Calibri" w:eastAsia="Times New Roman" w:hAnsi="Calibri" w:cs="Calibri"/>
                <w:kern w:val="0"/>
                <w:sz w:val="20"/>
                <w:szCs w:val="20"/>
                <w:lang w:eastAsia="pl-PL"/>
                <w14:ligatures w14:val="none"/>
              </w:rPr>
              <w:t>TAK</w:t>
            </w:r>
          </w:p>
        </w:tc>
        <w:tc>
          <w:tcPr>
            <w:tcW w:w="2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F9898" w14:textId="77777777" w:rsidR="00EF5503" w:rsidRPr="00C50B92" w:rsidRDefault="00EF5503" w:rsidP="00EF5503">
            <w:pPr>
              <w:spacing w:after="0" w:line="240" w:lineRule="auto"/>
              <w:rPr>
                <w:rFonts w:ascii="Calibri" w:eastAsia="Times New Roman" w:hAnsi="Calibri" w:cs="Calibri"/>
                <w:kern w:val="0"/>
                <w:sz w:val="20"/>
                <w:szCs w:val="20"/>
                <w:lang w:eastAsia="pl-PL"/>
                <w14:ligatures w14:val="none"/>
              </w:rPr>
            </w:pPr>
          </w:p>
        </w:tc>
      </w:tr>
      <w:tr w:rsidR="00EF5503" w:rsidRPr="00C50B92" w14:paraId="5EFA478B" w14:textId="77777777" w:rsidTr="00EF5503">
        <w:trPr>
          <w:trHeight w:val="454"/>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C35BB3" w14:textId="593D9A7E" w:rsidR="00EF5503" w:rsidRPr="002B44BF" w:rsidRDefault="00C50B92" w:rsidP="00EF5503">
            <w:pPr>
              <w:suppressAutoHyphens/>
              <w:snapToGrid w:val="0"/>
              <w:spacing w:after="0" w:line="240" w:lineRule="auto"/>
              <w:ind w:left="720" w:hanging="360"/>
              <w:rPr>
                <w:rFonts w:ascii="Calibri" w:eastAsia="Times New Roman" w:hAnsi="Calibri" w:cs="Calibri"/>
                <w:kern w:val="0"/>
                <w:sz w:val="20"/>
                <w:szCs w:val="20"/>
                <w:lang w:eastAsia="pl-PL"/>
                <w14:ligatures w14:val="none"/>
              </w:rPr>
            </w:pPr>
            <w:r w:rsidRPr="002B44BF">
              <w:rPr>
                <w:rFonts w:ascii="Calibri" w:eastAsia="Times New Roman" w:hAnsi="Calibri" w:cs="Calibri"/>
                <w:kern w:val="0"/>
                <w:sz w:val="20"/>
                <w:szCs w:val="20"/>
                <w:lang w:eastAsia="pl-PL"/>
                <w14:ligatures w14:val="none"/>
              </w:rPr>
              <w:t>10</w:t>
            </w:r>
          </w:p>
        </w:tc>
        <w:tc>
          <w:tcPr>
            <w:tcW w:w="9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A1BC18" w14:textId="5AA9BD17" w:rsidR="00EF5503" w:rsidRPr="002B44BF" w:rsidRDefault="00EF5503" w:rsidP="00EF5503">
            <w:pPr>
              <w:spacing w:after="0" w:line="240" w:lineRule="auto"/>
              <w:rPr>
                <w:rFonts w:ascii="Calibri" w:eastAsia="Times New Roman" w:hAnsi="Calibri" w:cs="Calibri"/>
                <w:kern w:val="0"/>
                <w:sz w:val="20"/>
                <w:szCs w:val="20"/>
                <w:lang w:eastAsia="pl-PL"/>
                <w14:ligatures w14:val="none"/>
              </w:rPr>
            </w:pPr>
            <w:r w:rsidRPr="002B44BF">
              <w:rPr>
                <w:rFonts w:ascii="Calibri" w:eastAsia="Times New Roman" w:hAnsi="Calibri" w:cs="Calibri"/>
                <w:kern w:val="0"/>
                <w:sz w:val="20"/>
                <w:szCs w:val="20"/>
                <w:lang w:eastAsia="pl-PL"/>
                <w14:ligatures w14:val="none"/>
              </w:rPr>
              <w:t>Paszport techniczny (dostawa z urządzeniem), wraz z wpisem o instalacji, sprawności i datą kolejnego przeglądu technicznego.</w:t>
            </w:r>
          </w:p>
        </w:tc>
        <w:tc>
          <w:tcPr>
            <w:tcW w:w="1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B9A4EF" w14:textId="3CC7F63E" w:rsidR="00EF5503" w:rsidRPr="00C50B92" w:rsidRDefault="00EF5503" w:rsidP="00EF5503">
            <w:pPr>
              <w:spacing w:after="0" w:line="240" w:lineRule="auto"/>
              <w:jc w:val="center"/>
              <w:rPr>
                <w:rFonts w:ascii="Calibri" w:eastAsia="Times New Roman" w:hAnsi="Calibri" w:cs="Calibri"/>
                <w:kern w:val="0"/>
                <w:sz w:val="20"/>
                <w:szCs w:val="20"/>
                <w:lang w:eastAsia="pl-PL"/>
                <w14:ligatures w14:val="none"/>
              </w:rPr>
            </w:pPr>
            <w:r w:rsidRPr="002B44BF">
              <w:rPr>
                <w:rFonts w:ascii="Calibri" w:eastAsia="Times New Roman" w:hAnsi="Calibri" w:cs="Calibri"/>
                <w:kern w:val="0"/>
                <w:sz w:val="20"/>
                <w:szCs w:val="20"/>
                <w:lang w:eastAsia="pl-PL"/>
                <w14:ligatures w14:val="none"/>
              </w:rPr>
              <w:t>TAK</w:t>
            </w:r>
          </w:p>
        </w:tc>
        <w:tc>
          <w:tcPr>
            <w:tcW w:w="2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931D9" w14:textId="77777777" w:rsidR="00EF5503" w:rsidRPr="00C50B92" w:rsidRDefault="00EF5503" w:rsidP="00EF5503">
            <w:pPr>
              <w:spacing w:after="0" w:line="240" w:lineRule="auto"/>
              <w:rPr>
                <w:rFonts w:ascii="Calibri" w:eastAsia="Times New Roman" w:hAnsi="Calibri" w:cs="Calibri"/>
                <w:kern w:val="0"/>
                <w:sz w:val="20"/>
                <w:szCs w:val="20"/>
                <w:lang w:eastAsia="pl-PL"/>
                <w14:ligatures w14:val="none"/>
              </w:rPr>
            </w:pPr>
          </w:p>
        </w:tc>
      </w:tr>
      <w:tr w:rsidR="00EF5503" w:rsidRPr="00456ACE" w14:paraId="1F7BC192" w14:textId="77777777" w:rsidTr="00EF5503">
        <w:trPr>
          <w:trHeight w:val="454"/>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73364F" w14:textId="7BD492D8" w:rsidR="00EF5503" w:rsidRPr="00C50B92" w:rsidRDefault="00C50B92" w:rsidP="00EF5503">
            <w:pPr>
              <w:suppressAutoHyphens/>
              <w:snapToGrid w:val="0"/>
              <w:spacing w:after="0" w:line="240" w:lineRule="auto"/>
              <w:ind w:left="720" w:hanging="360"/>
              <w:rPr>
                <w:rFonts w:ascii="Calibri" w:eastAsia="Times New Roman" w:hAnsi="Calibri" w:cs="Calibri"/>
                <w:kern w:val="0"/>
                <w:sz w:val="20"/>
                <w:szCs w:val="20"/>
                <w:lang w:eastAsia="pl-PL"/>
                <w14:ligatures w14:val="none"/>
              </w:rPr>
            </w:pPr>
            <w:r w:rsidRPr="00C50B92">
              <w:rPr>
                <w:rFonts w:ascii="Calibri" w:eastAsia="Times New Roman" w:hAnsi="Calibri" w:cs="Calibri"/>
                <w:kern w:val="0"/>
                <w:sz w:val="20"/>
                <w:szCs w:val="20"/>
                <w:lang w:eastAsia="pl-PL"/>
                <w14:ligatures w14:val="none"/>
              </w:rPr>
              <w:t>11</w:t>
            </w:r>
          </w:p>
        </w:tc>
        <w:tc>
          <w:tcPr>
            <w:tcW w:w="9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F72FF8" w14:textId="5E3E8F06" w:rsidR="00EF5503" w:rsidRPr="00C50B92" w:rsidRDefault="00EF5503" w:rsidP="00EF5503">
            <w:pPr>
              <w:spacing w:after="0" w:line="240" w:lineRule="auto"/>
              <w:rPr>
                <w:rFonts w:ascii="Calibri" w:eastAsia="Times New Roman" w:hAnsi="Calibri" w:cs="Calibri"/>
                <w:kern w:val="0"/>
                <w:sz w:val="20"/>
                <w:szCs w:val="20"/>
                <w:lang w:eastAsia="pl-PL"/>
                <w14:ligatures w14:val="none"/>
              </w:rPr>
            </w:pPr>
            <w:r w:rsidRPr="00C50B92">
              <w:rPr>
                <w:rFonts w:ascii="Calibri" w:eastAsia="Times New Roman" w:hAnsi="Calibri" w:cs="Calibri"/>
                <w:kern w:val="0"/>
                <w:sz w:val="20"/>
                <w:szCs w:val="20"/>
                <w:lang w:eastAsia="pl-PL"/>
                <w14:ligatures w14:val="none"/>
              </w:rPr>
              <w:t>Lista autoryzowanych serwisów na terenie Polski (w przypadku braku - na terenie UE) wraz z danymi teleadresowymi i numerami kontaktowymi.</w:t>
            </w:r>
          </w:p>
        </w:tc>
        <w:tc>
          <w:tcPr>
            <w:tcW w:w="1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F80A91" w14:textId="2101C59A" w:rsidR="00EF5503" w:rsidRPr="00C50B92" w:rsidRDefault="00EF5503" w:rsidP="00EF5503">
            <w:pPr>
              <w:spacing w:after="0" w:line="240" w:lineRule="auto"/>
              <w:jc w:val="center"/>
              <w:rPr>
                <w:rFonts w:ascii="Calibri" w:eastAsia="Times New Roman" w:hAnsi="Calibri" w:cs="Calibri"/>
                <w:kern w:val="0"/>
                <w:sz w:val="20"/>
                <w:szCs w:val="20"/>
                <w:lang w:eastAsia="pl-PL"/>
                <w14:ligatures w14:val="none"/>
              </w:rPr>
            </w:pPr>
            <w:r w:rsidRPr="00C50B92">
              <w:rPr>
                <w:rFonts w:ascii="Calibri" w:eastAsia="Times New Roman" w:hAnsi="Calibri" w:cs="Calibri"/>
                <w:kern w:val="0"/>
                <w:sz w:val="20"/>
                <w:szCs w:val="20"/>
                <w:lang w:eastAsia="pl-PL"/>
                <w14:ligatures w14:val="none"/>
              </w:rPr>
              <w:t>TAK, podać</w:t>
            </w:r>
          </w:p>
        </w:tc>
        <w:tc>
          <w:tcPr>
            <w:tcW w:w="2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A55D5" w14:textId="77777777" w:rsidR="00EF5503" w:rsidRPr="00C50B92" w:rsidRDefault="00EF5503" w:rsidP="00EF5503">
            <w:pPr>
              <w:spacing w:after="0" w:line="240" w:lineRule="auto"/>
              <w:rPr>
                <w:rFonts w:ascii="Calibri" w:eastAsia="Times New Roman" w:hAnsi="Calibri" w:cs="Calibri"/>
                <w:kern w:val="0"/>
                <w:sz w:val="20"/>
                <w:szCs w:val="20"/>
                <w:lang w:eastAsia="pl-PL"/>
                <w14:ligatures w14:val="none"/>
              </w:rPr>
            </w:pPr>
          </w:p>
        </w:tc>
      </w:tr>
    </w:tbl>
    <w:p w14:paraId="2ACE5A3E" w14:textId="77777777" w:rsidR="008062CF" w:rsidRPr="00644544" w:rsidRDefault="008062CF" w:rsidP="008062CF">
      <w:pPr>
        <w:rPr>
          <w:rFonts w:ascii="Calibri" w:hAnsi="Calibri" w:cs="Calibri"/>
          <w:sz w:val="20"/>
          <w:szCs w:val="20"/>
        </w:rPr>
      </w:pPr>
    </w:p>
    <w:p w14:paraId="31C84510" w14:textId="77777777" w:rsidR="006E7D3E" w:rsidRDefault="006E7D3E" w:rsidP="006E7D3E">
      <w:pPr>
        <w:jc w:val="center"/>
        <w:rPr>
          <w:rFonts w:ascii="Calibri" w:hAnsi="Calibri" w:cs="Calibri"/>
          <w:b/>
        </w:rPr>
      </w:pPr>
    </w:p>
    <w:p w14:paraId="0572E189" w14:textId="77777777" w:rsidR="00C50B92" w:rsidRDefault="00C50B92" w:rsidP="006E7D3E">
      <w:pPr>
        <w:jc w:val="center"/>
        <w:rPr>
          <w:rFonts w:ascii="Calibri" w:hAnsi="Calibri" w:cs="Calibri"/>
          <w:b/>
        </w:rPr>
      </w:pPr>
    </w:p>
    <w:p w14:paraId="5ACD1F79" w14:textId="77777777" w:rsidR="00C50B92" w:rsidRDefault="00C50B92" w:rsidP="006E7D3E">
      <w:pPr>
        <w:jc w:val="center"/>
        <w:rPr>
          <w:rFonts w:ascii="Calibri" w:hAnsi="Calibri" w:cs="Calibri"/>
          <w:b/>
        </w:rPr>
      </w:pPr>
    </w:p>
    <w:p w14:paraId="6B066520" w14:textId="77777777" w:rsidR="00C50B92" w:rsidRDefault="00C50B92" w:rsidP="006E7D3E">
      <w:pPr>
        <w:jc w:val="center"/>
        <w:rPr>
          <w:rFonts w:ascii="Calibri" w:hAnsi="Calibri" w:cs="Calibri"/>
          <w:b/>
        </w:rPr>
      </w:pPr>
    </w:p>
    <w:p w14:paraId="2B4E1CF6" w14:textId="77777777" w:rsidR="00C50B92" w:rsidRPr="007352F3" w:rsidRDefault="00C50B92" w:rsidP="006E7D3E">
      <w:pPr>
        <w:jc w:val="center"/>
        <w:rPr>
          <w:rFonts w:ascii="Calibri" w:hAnsi="Calibri" w:cs="Calibri"/>
          <w:b/>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2"/>
        <w:gridCol w:w="8652"/>
        <w:gridCol w:w="1560"/>
        <w:gridCol w:w="2976"/>
      </w:tblGrid>
      <w:tr w:rsidR="005C24BC" w:rsidRPr="00644544" w14:paraId="520AC72C" w14:textId="77777777" w:rsidTr="00ED6348">
        <w:trPr>
          <w:trHeight w:val="687"/>
        </w:trPr>
        <w:tc>
          <w:tcPr>
            <w:tcW w:w="982" w:type="dxa"/>
            <w:shd w:val="clear" w:color="auto" w:fill="D9D9D9" w:themeFill="background1" w:themeFillShade="D9"/>
            <w:tcMar>
              <w:top w:w="0" w:type="dxa"/>
              <w:left w:w="108" w:type="dxa"/>
              <w:bottom w:w="0" w:type="dxa"/>
              <w:right w:w="108" w:type="dxa"/>
            </w:tcMar>
            <w:hideMark/>
          </w:tcPr>
          <w:p w14:paraId="5F3FD557" w14:textId="77777777" w:rsidR="005C24BC" w:rsidRPr="00353AD8" w:rsidRDefault="005C24BC" w:rsidP="00C53BF2">
            <w:pPr>
              <w:spacing w:after="0" w:line="240" w:lineRule="auto"/>
              <w:rPr>
                <w:rFonts w:ascii="Calibri" w:eastAsia="Times New Roman" w:hAnsi="Calibri" w:cs="Calibri"/>
                <w:kern w:val="0"/>
                <w:sz w:val="20"/>
                <w:szCs w:val="20"/>
                <w:lang w:eastAsia="pl-PL"/>
                <w14:ligatures w14:val="none"/>
              </w:rPr>
            </w:pPr>
            <w:r w:rsidRPr="004206F4">
              <w:rPr>
                <w:rFonts w:ascii="Calibri" w:hAnsi="Calibri" w:cs="Calibri"/>
                <w:b/>
                <w:color w:val="000000"/>
              </w:rPr>
              <w:t>LP</w:t>
            </w:r>
          </w:p>
        </w:tc>
        <w:tc>
          <w:tcPr>
            <w:tcW w:w="8652" w:type="dxa"/>
            <w:shd w:val="clear" w:color="auto" w:fill="D9D9D9" w:themeFill="background1" w:themeFillShade="D9"/>
            <w:tcMar>
              <w:top w:w="0" w:type="dxa"/>
              <w:left w:w="108" w:type="dxa"/>
              <w:bottom w:w="0" w:type="dxa"/>
              <w:right w:w="108" w:type="dxa"/>
            </w:tcMar>
            <w:hideMark/>
          </w:tcPr>
          <w:p w14:paraId="2EE8518F" w14:textId="77777777" w:rsidR="005C24BC" w:rsidRPr="00353AD8" w:rsidRDefault="005C24BC" w:rsidP="00C53BF2">
            <w:pPr>
              <w:spacing w:after="0" w:line="240" w:lineRule="auto"/>
              <w:rPr>
                <w:rFonts w:ascii="Calibri" w:eastAsia="Times New Roman" w:hAnsi="Calibri" w:cs="Calibri"/>
                <w:kern w:val="0"/>
                <w:sz w:val="20"/>
                <w:szCs w:val="20"/>
                <w:lang w:eastAsia="pl-PL"/>
                <w14:ligatures w14:val="none"/>
              </w:rPr>
            </w:pPr>
            <w:r w:rsidRPr="004206F4">
              <w:rPr>
                <w:rFonts w:ascii="Calibri" w:hAnsi="Calibri" w:cs="Calibri"/>
                <w:b/>
                <w:color w:val="000000"/>
              </w:rPr>
              <w:t>Opis parametru minimum</w:t>
            </w:r>
          </w:p>
        </w:tc>
        <w:tc>
          <w:tcPr>
            <w:tcW w:w="1560" w:type="dxa"/>
            <w:shd w:val="clear" w:color="auto" w:fill="D9D9D9" w:themeFill="background1" w:themeFillShade="D9"/>
            <w:tcMar>
              <w:top w:w="0" w:type="dxa"/>
              <w:left w:w="108" w:type="dxa"/>
              <w:bottom w:w="0" w:type="dxa"/>
              <w:right w:w="108" w:type="dxa"/>
            </w:tcMar>
            <w:hideMark/>
          </w:tcPr>
          <w:p w14:paraId="218DA475" w14:textId="77777777" w:rsidR="005C24BC" w:rsidRPr="00644544" w:rsidRDefault="005C24BC" w:rsidP="00C53BF2">
            <w:pPr>
              <w:spacing w:after="0" w:line="240" w:lineRule="auto"/>
              <w:jc w:val="center"/>
              <w:rPr>
                <w:rFonts w:ascii="Calibri" w:eastAsia="Times New Roman" w:hAnsi="Calibri" w:cs="Calibri"/>
                <w:kern w:val="0"/>
                <w:sz w:val="20"/>
                <w:szCs w:val="20"/>
                <w:lang w:eastAsia="pl-PL"/>
                <w14:ligatures w14:val="none"/>
              </w:rPr>
            </w:pPr>
            <w:r w:rsidRPr="004206F4">
              <w:rPr>
                <w:rFonts w:ascii="Calibri" w:hAnsi="Calibri" w:cs="Calibri"/>
                <w:b/>
                <w:bCs/>
              </w:rPr>
              <w:t>Parametr wymagany</w:t>
            </w:r>
            <w:r w:rsidRPr="004206F4">
              <w:rPr>
                <w:rFonts w:ascii="Calibri" w:hAnsi="Calibri" w:cs="Calibri"/>
                <w:b/>
                <w:color w:val="000000"/>
              </w:rPr>
              <w:t xml:space="preserve"> </w:t>
            </w:r>
          </w:p>
        </w:tc>
        <w:tc>
          <w:tcPr>
            <w:tcW w:w="2976" w:type="dxa"/>
            <w:shd w:val="clear" w:color="auto" w:fill="D9D9D9" w:themeFill="background1" w:themeFillShade="D9"/>
            <w:tcMar>
              <w:top w:w="0" w:type="dxa"/>
              <w:left w:w="108" w:type="dxa"/>
              <w:bottom w:w="0" w:type="dxa"/>
              <w:right w:w="108" w:type="dxa"/>
            </w:tcMar>
            <w:hideMark/>
          </w:tcPr>
          <w:p w14:paraId="51EAD73F" w14:textId="77777777" w:rsidR="005C24BC" w:rsidRPr="004206F4" w:rsidRDefault="005C24BC" w:rsidP="00C53BF2">
            <w:pPr>
              <w:rPr>
                <w:rFonts w:ascii="Calibri" w:hAnsi="Calibri" w:cs="Calibri"/>
              </w:rPr>
            </w:pPr>
            <w:r w:rsidRPr="004206F4">
              <w:rPr>
                <w:rFonts w:ascii="Calibri" w:hAnsi="Calibri" w:cs="Calibri"/>
                <w:b/>
                <w:bCs/>
              </w:rPr>
              <w:t>Parametry oferowane przez Wykonawcę</w:t>
            </w:r>
          </w:p>
          <w:p w14:paraId="39507550" w14:textId="77777777" w:rsidR="005C24BC" w:rsidRPr="004206F4" w:rsidRDefault="005C24BC" w:rsidP="00C53BF2">
            <w:pPr>
              <w:rPr>
                <w:rFonts w:ascii="Calibri" w:hAnsi="Calibri" w:cs="Calibri"/>
                <w:b/>
                <w:bCs/>
              </w:rPr>
            </w:pPr>
            <w:r w:rsidRPr="004206F4">
              <w:rPr>
                <w:rFonts w:ascii="Calibri" w:hAnsi="Calibri" w:cs="Calibri"/>
                <w:b/>
                <w:bCs/>
              </w:rPr>
              <w:t>(TAK/NIE</w:t>
            </w:r>
            <w:r>
              <w:rPr>
                <w:rFonts w:ascii="Calibri" w:hAnsi="Calibri" w:cs="Calibri"/>
                <w:b/>
                <w:bCs/>
              </w:rPr>
              <w:t>, podać</w:t>
            </w:r>
            <w:r w:rsidRPr="004206F4">
              <w:rPr>
                <w:rFonts w:ascii="Calibri" w:hAnsi="Calibri" w:cs="Calibri"/>
                <w:b/>
                <w:bCs/>
              </w:rPr>
              <w:t>).</w:t>
            </w:r>
          </w:p>
          <w:p w14:paraId="5EB14757" w14:textId="77777777" w:rsidR="005C24BC" w:rsidRPr="00644544" w:rsidRDefault="005C24BC" w:rsidP="00C53BF2">
            <w:pPr>
              <w:spacing w:after="0" w:line="240" w:lineRule="auto"/>
              <w:jc w:val="center"/>
              <w:rPr>
                <w:rFonts w:ascii="Calibri" w:eastAsia="Times New Roman" w:hAnsi="Calibri" w:cs="Calibri"/>
                <w:kern w:val="0"/>
                <w:sz w:val="20"/>
                <w:szCs w:val="20"/>
                <w:lang w:eastAsia="pl-PL"/>
                <w14:ligatures w14:val="none"/>
              </w:rPr>
            </w:pPr>
          </w:p>
        </w:tc>
      </w:tr>
      <w:tr w:rsidR="00A9317A" w:rsidRPr="004206F4" w14:paraId="55709F80" w14:textId="77777777" w:rsidTr="0024081B">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PrEx>
        <w:trPr>
          <w:trHeight w:val="687"/>
        </w:trPr>
        <w:tc>
          <w:tcPr>
            <w:tcW w:w="14170"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tcPr>
          <w:p w14:paraId="506BDFAC" w14:textId="6B10B32A" w:rsidR="00A9317A" w:rsidRPr="00247041" w:rsidRDefault="00CF5ADA" w:rsidP="00C53BF2">
            <w:pPr>
              <w:spacing w:after="0" w:line="240" w:lineRule="auto"/>
              <w:rPr>
                <w:rFonts w:ascii="Calibri" w:eastAsia="Times New Roman" w:hAnsi="Calibri" w:cs="Calibri"/>
                <w:b/>
                <w:bCs/>
                <w:kern w:val="0"/>
                <w:sz w:val="20"/>
                <w:szCs w:val="20"/>
                <w:lang w:eastAsia="pl-PL"/>
                <w14:ligatures w14:val="none"/>
              </w:rPr>
            </w:pPr>
            <w:r>
              <w:rPr>
                <w:rFonts w:ascii="Calibri" w:eastAsia="Times New Roman" w:hAnsi="Calibri" w:cs="Calibri"/>
                <w:b/>
                <w:bCs/>
                <w:kern w:val="0"/>
                <w:sz w:val="20"/>
                <w:szCs w:val="20"/>
                <w:lang w:eastAsia="pl-PL"/>
                <w14:ligatures w14:val="none"/>
              </w:rPr>
              <w:t xml:space="preserve">Szafka przyłóżkowa z blatem bocznym </w:t>
            </w:r>
            <w:r w:rsidR="00A9317A">
              <w:rPr>
                <w:rFonts w:ascii="Calibri" w:eastAsia="Times New Roman" w:hAnsi="Calibri" w:cs="Calibri"/>
                <w:b/>
                <w:bCs/>
                <w:kern w:val="0"/>
                <w:sz w:val="20"/>
                <w:szCs w:val="20"/>
                <w:lang w:eastAsia="pl-PL"/>
                <w14:ligatures w14:val="none"/>
              </w:rPr>
              <w:t xml:space="preserve"> – 30 szt.</w:t>
            </w:r>
          </w:p>
        </w:tc>
      </w:tr>
      <w:tr w:rsidR="00A9317A" w:rsidRPr="004206F4" w14:paraId="579EC89D" w14:textId="77777777" w:rsidTr="00C50B92">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PrEx>
        <w:trPr>
          <w:trHeight w:val="454"/>
        </w:trPr>
        <w:tc>
          <w:tcPr>
            <w:tcW w:w="982" w:type="dxa"/>
            <w:tcBorders>
              <w:top w:val="single" w:sz="4" w:space="0" w:color="auto"/>
              <w:left w:val="single" w:sz="4" w:space="0" w:color="auto"/>
              <w:bottom w:val="single" w:sz="4" w:space="0" w:color="auto"/>
              <w:right w:val="single" w:sz="4" w:space="0" w:color="auto"/>
            </w:tcBorders>
            <w:shd w:val="clear" w:color="auto" w:fill="FFF2CC"/>
            <w:tcMar>
              <w:top w:w="0" w:type="dxa"/>
              <w:left w:w="108" w:type="dxa"/>
              <w:bottom w:w="0" w:type="dxa"/>
              <w:right w:w="108" w:type="dxa"/>
            </w:tcMar>
            <w:vAlign w:val="center"/>
            <w:hideMark/>
          </w:tcPr>
          <w:p w14:paraId="5CA3DF6B" w14:textId="77777777" w:rsidR="00A9317A" w:rsidRPr="00247041" w:rsidRDefault="00A9317A" w:rsidP="00C53BF2">
            <w:pPr>
              <w:spacing w:after="0" w:line="240" w:lineRule="auto"/>
              <w:rPr>
                <w:rFonts w:ascii="Calibri" w:eastAsia="Times New Roman" w:hAnsi="Calibri" w:cs="Calibri"/>
                <w:b/>
                <w:bCs/>
                <w:kern w:val="0"/>
                <w:sz w:val="20"/>
                <w:szCs w:val="20"/>
                <w:lang w:eastAsia="pl-PL"/>
                <w14:ligatures w14:val="none"/>
              </w:rPr>
            </w:pPr>
            <w:r w:rsidRPr="00247041">
              <w:rPr>
                <w:rFonts w:ascii="Calibri" w:eastAsia="Times New Roman" w:hAnsi="Calibri" w:cs="Calibri"/>
                <w:b/>
                <w:bCs/>
                <w:kern w:val="0"/>
                <w:sz w:val="20"/>
                <w:szCs w:val="20"/>
                <w:lang w:eastAsia="pl-PL"/>
                <w14:ligatures w14:val="none"/>
              </w:rPr>
              <w:t>1</w:t>
            </w:r>
          </w:p>
        </w:tc>
        <w:tc>
          <w:tcPr>
            <w:tcW w:w="8652" w:type="dxa"/>
            <w:tcBorders>
              <w:top w:val="single" w:sz="4" w:space="0" w:color="auto"/>
              <w:left w:val="single" w:sz="4" w:space="0" w:color="auto"/>
              <w:bottom w:val="single" w:sz="4" w:space="0" w:color="auto"/>
              <w:right w:val="single" w:sz="4" w:space="0" w:color="auto"/>
            </w:tcBorders>
            <w:shd w:val="clear" w:color="auto" w:fill="FFF2CC"/>
            <w:tcMar>
              <w:top w:w="0" w:type="dxa"/>
              <w:left w:w="108" w:type="dxa"/>
              <w:bottom w:w="0" w:type="dxa"/>
              <w:right w:w="108" w:type="dxa"/>
            </w:tcMar>
            <w:vAlign w:val="center"/>
            <w:hideMark/>
          </w:tcPr>
          <w:p w14:paraId="15BEF79F" w14:textId="77777777" w:rsidR="00A9317A" w:rsidRPr="00247041" w:rsidRDefault="00A9317A" w:rsidP="00C53BF2">
            <w:pPr>
              <w:spacing w:after="0" w:line="240" w:lineRule="auto"/>
              <w:rPr>
                <w:rFonts w:ascii="Calibri" w:eastAsia="Times New Roman" w:hAnsi="Calibri" w:cs="Calibri"/>
                <w:b/>
                <w:bCs/>
                <w:kern w:val="0"/>
                <w:sz w:val="20"/>
                <w:szCs w:val="20"/>
                <w:lang w:eastAsia="pl-PL"/>
                <w14:ligatures w14:val="none"/>
              </w:rPr>
            </w:pPr>
            <w:r w:rsidRPr="00247041">
              <w:rPr>
                <w:rFonts w:ascii="Calibri" w:eastAsia="Times New Roman" w:hAnsi="Calibri" w:cs="Calibri"/>
                <w:b/>
                <w:bCs/>
                <w:kern w:val="0"/>
                <w:sz w:val="20"/>
                <w:szCs w:val="20"/>
                <w:lang w:eastAsia="pl-PL"/>
                <w14:ligatures w14:val="none"/>
              </w:rPr>
              <w:t>Producent/Kraj</w:t>
            </w:r>
          </w:p>
        </w:tc>
        <w:tc>
          <w:tcPr>
            <w:tcW w:w="1560" w:type="dxa"/>
            <w:tcBorders>
              <w:top w:val="single" w:sz="4" w:space="0" w:color="auto"/>
              <w:left w:val="single" w:sz="4" w:space="0" w:color="auto"/>
              <w:bottom w:val="single" w:sz="4" w:space="0" w:color="auto"/>
              <w:right w:val="single" w:sz="4" w:space="0" w:color="auto"/>
            </w:tcBorders>
            <w:shd w:val="clear" w:color="auto" w:fill="FFF2CC"/>
            <w:tcMar>
              <w:top w:w="0" w:type="dxa"/>
              <w:left w:w="108" w:type="dxa"/>
              <w:bottom w:w="0" w:type="dxa"/>
              <w:right w:w="108" w:type="dxa"/>
            </w:tcMar>
            <w:vAlign w:val="center"/>
            <w:hideMark/>
          </w:tcPr>
          <w:p w14:paraId="5A2E49E1" w14:textId="77777777" w:rsidR="00A9317A" w:rsidRPr="00247041" w:rsidRDefault="00A9317A" w:rsidP="00C53BF2">
            <w:pPr>
              <w:spacing w:after="0" w:line="240" w:lineRule="auto"/>
              <w:jc w:val="center"/>
              <w:rPr>
                <w:rFonts w:ascii="Calibri" w:eastAsia="Times New Roman" w:hAnsi="Calibri" w:cs="Calibri"/>
                <w:b/>
                <w:bCs/>
                <w:kern w:val="0"/>
                <w:sz w:val="20"/>
                <w:szCs w:val="20"/>
                <w:lang w:eastAsia="pl-PL"/>
                <w14:ligatures w14:val="none"/>
              </w:rPr>
            </w:pPr>
            <w:r w:rsidRPr="00247041">
              <w:rPr>
                <w:rFonts w:ascii="Calibri" w:eastAsia="Times New Roman" w:hAnsi="Calibri" w:cs="Calibri"/>
                <w:b/>
                <w:bCs/>
                <w:kern w:val="0"/>
                <w:sz w:val="20"/>
                <w:szCs w:val="20"/>
                <w:lang w:eastAsia="pl-PL"/>
                <w14:ligatures w14:val="none"/>
              </w:rPr>
              <w:t>Podać</w:t>
            </w:r>
          </w:p>
        </w:tc>
        <w:tc>
          <w:tcPr>
            <w:tcW w:w="2976" w:type="dxa"/>
            <w:tcBorders>
              <w:top w:val="single" w:sz="4" w:space="0" w:color="auto"/>
              <w:left w:val="single" w:sz="4" w:space="0" w:color="auto"/>
              <w:bottom w:val="single" w:sz="4" w:space="0" w:color="auto"/>
              <w:right w:val="single" w:sz="4" w:space="0" w:color="auto"/>
            </w:tcBorders>
            <w:shd w:val="clear" w:color="auto" w:fill="FFF2CC"/>
            <w:tcMar>
              <w:top w:w="0" w:type="dxa"/>
              <w:left w:w="108" w:type="dxa"/>
              <w:bottom w:w="0" w:type="dxa"/>
              <w:right w:w="108" w:type="dxa"/>
            </w:tcMar>
            <w:vAlign w:val="center"/>
            <w:hideMark/>
          </w:tcPr>
          <w:p w14:paraId="3CD522A4" w14:textId="77777777" w:rsidR="00A9317A" w:rsidRPr="00247041" w:rsidRDefault="00A9317A" w:rsidP="00C53BF2">
            <w:pPr>
              <w:spacing w:after="0" w:line="240" w:lineRule="auto"/>
              <w:jc w:val="center"/>
              <w:rPr>
                <w:rFonts w:ascii="Calibri" w:eastAsia="Times New Roman" w:hAnsi="Calibri" w:cs="Calibri"/>
                <w:b/>
                <w:bCs/>
                <w:kern w:val="0"/>
                <w:sz w:val="20"/>
                <w:szCs w:val="20"/>
                <w:lang w:eastAsia="pl-PL"/>
                <w14:ligatures w14:val="none"/>
              </w:rPr>
            </w:pPr>
          </w:p>
        </w:tc>
      </w:tr>
      <w:tr w:rsidR="00A9317A" w:rsidRPr="004206F4" w14:paraId="53A491B7" w14:textId="77777777" w:rsidTr="00C50B92">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PrEx>
        <w:trPr>
          <w:trHeight w:val="454"/>
        </w:trPr>
        <w:tc>
          <w:tcPr>
            <w:tcW w:w="982" w:type="dxa"/>
            <w:tcBorders>
              <w:top w:val="single" w:sz="4" w:space="0" w:color="auto"/>
              <w:left w:val="single" w:sz="4" w:space="0" w:color="auto"/>
              <w:bottom w:val="single" w:sz="4" w:space="0" w:color="auto"/>
              <w:right w:val="single" w:sz="4" w:space="0" w:color="auto"/>
            </w:tcBorders>
            <w:shd w:val="clear" w:color="auto" w:fill="FFF2CC"/>
            <w:tcMar>
              <w:top w:w="0" w:type="dxa"/>
              <w:left w:w="108" w:type="dxa"/>
              <w:bottom w:w="0" w:type="dxa"/>
              <w:right w:w="108" w:type="dxa"/>
            </w:tcMar>
            <w:vAlign w:val="center"/>
            <w:hideMark/>
          </w:tcPr>
          <w:p w14:paraId="0183237A" w14:textId="77777777" w:rsidR="00A9317A" w:rsidRPr="00247041" w:rsidRDefault="00A9317A" w:rsidP="00C53BF2">
            <w:pPr>
              <w:spacing w:after="0" w:line="240" w:lineRule="auto"/>
              <w:rPr>
                <w:rFonts w:ascii="Calibri" w:eastAsia="Times New Roman" w:hAnsi="Calibri" w:cs="Calibri"/>
                <w:b/>
                <w:bCs/>
                <w:kern w:val="0"/>
                <w:sz w:val="20"/>
                <w:szCs w:val="20"/>
                <w:lang w:eastAsia="pl-PL"/>
                <w14:ligatures w14:val="none"/>
              </w:rPr>
            </w:pPr>
            <w:r w:rsidRPr="00247041">
              <w:rPr>
                <w:rFonts w:ascii="Calibri" w:eastAsia="Times New Roman" w:hAnsi="Calibri" w:cs="Calibri"/>
                <w:b/>
                <w:bCs/>
                <w:kern w:val="0"/>
                <w:sz w:val="20"/>
                <w:szCs w:val="20"/>
                <w:lang w:eastAsia="pl-PL"/>
                <w14:ligatures w14:val="none"/>
              </w:rPr>
              <w:t>2</w:t>
            </w:r>
          </w:p>
        </w:tc>
        <w:tc>
          <w:tcPr>
            <w:tcW w:w="8652" w:type="dxa"/>
            <w:tcBorders>
              <w:top w:val="single" w:sz="4" w:space="0" w:color="auto"/>
              <w:left w:val="single" w:sz="4" w:space="0" w:color="auto"/>
              <w:bottom w:val="single" w:sz="4" w:space="0" w:color="auto"/>
              <w:right w:val="single" w:sz="4" w:space="0" w:color="auto"/>
            </w:tcBorders>
            <w:shd w:val="clear" w:color="auto" w:fill="FFF2CC"/>
            <w:tcMar>
              <w:top w:w="0" w:type="dxa"/>
              <w:left w:w="108" w:type="dxa"/>
              <w:bottom w:w="0" w:type="dxa"/>
              <w:right w:w="108" w:type="dxa"/>
            </w:tcMar>
            <w:vAlign w:val="center"/>
            <w:hideMark/>
          </w:tcPr>
          <w:p w14:paraId="1EF4BD23" w14:textId="77777777" w:rsidR="00A9317A" w:rsidRPr="00247041" w:rsidRDefault="00A9317A" w:rsidP="00C53BF2">
            <w:pPr>
              <w:spacing w:after="0" w:line="240" w:lineRule="auto"/>
              <w:rPr>
                <w:rFonts w:ascii="Calibri" w:eastAsia="Times New Roman" w:hAnsi="Calibri" w:cs="Calibri"/>
                <w:b/>
                <w:bCs/>
                <w:kern w:val="0"/>
                <w:sz w:val="20"/>
                <w:szCs w:val="20"/>
                <w:lang w:eastAsia="pl-PL"/>
                <w14:ligatures w14:val="none"/>
              </w:rPr>
            </w:pPr>
            <w:r w:rsidRPr="00247041">
              <w:rPr>
                <w:rFonts w:ascii="Calibri" w:eastAsia="Times New Roman" w:hAnsi="Calibri" w:cs="Calibri"/>
                <w:b/>
                <w:bCs/>
                <w:kern w:val="0"/>
                <w:sz w:val="20"/>
                <w:szCs w:val="20"/>
                <w:lang w:eastAsia="pl-PL"/>
                <w14:ligatures w14:val="none"/>
              </w:rPr>
              <w:t xml:space="preserve">Model/typ </w:t>
            </w:r>
          </w:p>
        </w:tc>
        <w:tc>
          <w:tcPr>
            <w:tcW w:w="1560" w:type="dxa"/>
            <w:tcBorders>
              <w:top w:val="single" w:sz="4" w:space="0" w:color="auto"/>
              <w:left w:val="single" w:sz="4" w:space="0" w:color="auto"/>
              <w:bottom w:val="single" w:sz="4" w:space="0" w:color="auto"/>
              <w:right w:val="single" w:sz="4" w:space="0" w:color="auto"/>
            </w:tcBorders>
            <w:shd w:val="clear" w:color="auto" w:fill="FFF2CC"/>
            <w:tcMar>
              <w:top w:w="0" w:type="dxa"/>
              <w:left w:w="108" w:type="dxa"/>
              <w:bottom w:w="0" w:type="dxa"/>
              <w:right w:w="108" w:type="dxa"/>
            </w:tcMar>
            <w:vAlign w:val="center"/>
            <w:hideMark/>
          </w:tcPr>
          <w:p w14:paraId="2E08BBF0" w14:textId="77777777" w:rsidR="00A9317A" w:rsidRPr="00247041" w:rsidRDefault="00A9317A" w:rsidP="00C53BF2">
            <w:pPr>
              <w:spacing w:after="0" w:line="240" w:lineRule="auto"/>
              <w:jc w:val="center"/>
              <w:rPr>
                <w:rFonts w:ascii="Calibri" w:eastAsia="Times New Roman" w:hAnsi="Calibri" w:cs="Calibri"/>
                <w:b/>
                <w:bCs/>
                <w:kern w:val="0"/>
                <w:sz w:val="20"/>
                <w:szCs w:val="20"/>
                <w:lang w:eastAsia="pl-PL"/>
                <w14:ligatures w14:val="none"/>
              </w:rPr>
            </w:pPr>
            <w:r w:rsidRPr="00247041">
              <w:rPr>
                <w:rFonts w:ascii="Calibri" w:eastAsia="Times New Roman" w:hAnsi="Calibri" w:cs="Calibri"/>
                <w:b/>
                <w:bCs/>
                <w:kern w:val="0"/>
                <w:sz w:val="20"/>
                <w:szCs w:val="20"/>
                <w:lang w:eastAsia="pl-PL"/>
                <w14:ligatures w14:val="none"/>
              </w:rPr>
              <w:t>Podać</w:t>
            </w:r>
          </w:p>
        </w:tc>
        <w:tc>
          <w:tcPr>
            <w:tcW w:w="2976" w:type="dxa"/>
            <w:tcBorders>
              <w:top w:val="single" w:sz="4" w:space="0" w:color="auto"/>
              <w:left w:val="single" w:sz="4" w:space="0" w:color="auto"/>
              <w:bottom w:val="single" w:sz="4" w:space="0" w:color="auto"/>
              <w:right w:val="single" w:sz="4" w:space="0" w:color="auto"/>
            </w:tcBorders>
            <w:shd w:val="clear" w:color="auto" w:fill="FFF2CC"/>
            <w:tcMar>
              <w:top w:w="0" w:type="dxa"/>
              <w:left w:w="108" w:type="dxa"/>
              <w:bottom w:w="0" w:type="dxa"/>
              <w:right w:w="108" w:type="dxa"/>
            </w:tcMar>
            <w:vAlign w:val="center"/>
            <w:hideMark/>
          </w:tcPr>
          <w:p w14:paraId="201EAB76" w14:textId="77777777" w:rsidR="00A9317A" w:rsidRPr="00247041" w:rsidRDefault="00A9317A" w:rsidP="00C53BF2">
            <w:pPr>
              <w:spacing w:after="0" w:line="240" w:lineRule="auto"/>
              <w:jc w:val="center"/>
              <w:rPr>
                <w:rFonts w:ascii="Calibri" w:eastAsia="Times New Roman" w:hAnsi="Calibri" w:cs="Calibri"/>
                <w:b/>
                <w:bCs/>
                <w:kern w:val="0"/>
                <w:sz w:val="20"/>
                <w:szCs w:val="20"/>
                <w:lang w:eastAsia="pl-PL"/>
                <w14:ligatures w14:val="none"/>
              </w:rPr>
            </w:pPr>
          </w:p>
        </w:tc>
      </w:tr>
      <w:tr w:rsidR="00A9317A" w:rsidRPr="004206F4" w14:paraId="6A6296A1" w14:textId="77777777" w:rsidTr="00C50B92">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PrEx>
        <w:trPr>
          <w:trHeight w:val="454"/>
        </w:trPr>
        <w:tc>
          <w:tcPr>
            <w:tcW w:w="982" w:type="dxa"/>
            <w:tcBorders>
              <w:top w:val="single" w:sz="4" w:space="0" w:color="auto"/>
              <w:left w:val="single" w:sz="4" w:space="0" w:color="auto"/>
              <w:bottom w:val="single" w:sz="4" w:space="0" w:color="auto"/>
              <w:right w:val="single" w:sz="4" w:space="0" w:color="auto"/>
            </w:tcBorders>
            <w:shd w:val="clear" w:color="auto" w:fill="FFF2CC"/>
            <w:tcMar>
              <w:top w:w="0" w:type="dxa"/>
              <w:left w:w="108" w:type="dxa"/>
              <w:bottom w:w="0" w:type="dxa"/>
              <w:right w:w="108" w:type="dxa"/>
            </w:tcMar>
            <w:vAlign w:val="center"/>
          </w:tcPr>
          <w:p w14:paraId="6B76F261" w14:textId="77777777" w:rsidR="00A9317A" w:rsidRPr="00247041" w:rsidRDefault="00A9317A" w:rsidP="00C53BF2">
            <w:pPr>
              <w:spacing w:after="0" w:line="240" w:lineRule="auto"/>
              <w:rPr>
                <w:rFonts w:ascii="Calibri" w:eastAsia="Times New Roman" w:hAnsi="Calibri" w:cs="Calibri"/>
                <w:b/>
                <w:bCs/>
                <w:kern w:val="0"/>
                <w:sz w:val="20"/>
                <w:szCs w:val="20"/>
                <w:lang w:eastAsia="pl-PL"/>
                <w14:ligatures w14:val="none"/>
              </w:rPr>
            </w:pPr>
            <w:r>
              <w:rPr>
                <w:rFonts w:ascii="Calibri" w:eastAsia="Times New Roman" w:hAnsi="Calibri" w:cs="Calibri"/>
                <w:b/>
                <w:bCs/>
                <w:kern w:val="0"/>
                <w:sz w:val="20"/>
                <w:szCs w:val="20"/>
                <w:lang w:eastAsia="pl-PL"/>
                <w14:ligatures w14:val="none"/>
              </w:rPr>
              <w:t>3</w:t>
            </w:r>
          </w:p>
        </w:tc>
        <w:tc>
          <w:tcPr>
            <w:tcW w:w="8652" w:type="dxa"/>
            <w:tcBorders>
              <w:top w:val="single" w:sz="4" w:space="0" w:color="auto"/>
              <w:left w:val="single" w:sz="4" w:space="0" w:color="auto"/>
              <w:bottom w:val="single" w:sz="4" w:space="0" w:color="auto"/>
              <w:right w:val="single" w:sz="4" w:space="0" w:color="auto"/>
            </w:tcBorders>
            <w:shd w:val="clear" w:color="auto" w:fill="FFF2CC"/>
            <w:tcMar>
              <w:top w:w="0" w:type="dxa"/>
              <w:left w:w="108" w:type="dxa"/>
              <w:bottom w:w="0" w:type="dxa"/>
              <w:right w:w="108" w:type="dxa"/>
            </w:tcMar>
            <w:vAlign w:val="center"/>
          </w:tcPr>
          <w:p w14:paraId="4D3D741D" w14:textId="77777777" w:rsidR="00A9317A" w:rsidRPr="00247041" w:rsidRDefault="00A9317A" w:rsidP="00C53BF2">
            <w:pPr>
              <w:spacing w:after="0" w:line="240" w:lineRule="auto"/>
              <w:rPr>
                <w:rFonts w:ascii="Calibri" w:eastAsia="Times New Roman" w:hAnsi="Calibri" w:cs="Calibri"/>
                <w:b/>
                <w:bCs/>
                <w:kern w:val="0"/>
                <w:sz w:val="20"/>
                <w:szCs w:val="20"/>
                <w:lang w:eastAsia="pl-PL"/>
                <w14:ligatures w14:val="none"/>
              </w:rPr>
            </w:pPr>
            <w:r>
              <w:rPr>
                <w:rFonts w:ascii="Calibri" w:eastAsia="Times New Roman" w:hAnsi="Calibri" w:cs="Calibri"/>
                <w:b/>
                <w:bCs/>
                <w:kern w:val="0"/>
                <w:sz w:val="20"/>
                <w:szCs w:val="20"/>
                <w:lang w:eastAsia="pl-PL"/>
                <w14:ligatures w14:val="none"/>
              </w:rPr>
              <w:t>Kraj produkcji</w:t>
            </w:r>
          </w:p>
        </w:tc>
        <w:tc>
          <w:tcPr>
            <w:tcW w:w="1560" w:type="dxa"/>
            <w:tcBorders>
              <w:top w:val="single" w:sz="4" w:space="0" w:color="auto"/>
              <w:left w:val="single" w:sz="4" w:space="0" w:color="auto"/>
              <w:bottom w:val="single" w:sz="4" w:space="0" w:color="auto"/>
              <w:right w:val="single" w:sz="4" w:space="0" w:color="auto"/>
            </w:tcBorders>
            <w:shd w:val="clear" w:color="auto" w:fill="FFF2CC"/>
            <w:tcMar>
              <w:top w:w="0" w:type="dxa"/>
              <w:left w:w="108" w:type="dxa"/>
              <w:bottom w:w="0" w:type="dxa"/>
              <w:right w:w="108" w:type="dxa"/>
            </w:tcMar>
            <w:vAlign w:val="center"/>
          </w:tcPr>
          <w:p w14:paraId="499C668F" w14:textId="3E41794E" w:rsidR="00A9317A" w:rsidRPr="00247041" w:rsidRDefault="00CF5ADA" w:rsidP="00C53BF2">
            <w:pPr>
              <w:spacing w:after="0" w:line="240" w:lineRule="auto"/>
              <w:jc w:val="center"/>
              <w:rPr>
                <w:rFonts w:ascii="Calibri" w:eastAsia="Times New Roman" w:hAnsi="Calibri" w:cs="Calibri"/>
                <w:b/>
                <w:bCs/>
                <w:kern w:val="0"/>
                <w:sz w:val="20"/>
                <w:szCs w:val="20"/>
                <w:lang w:eastAsia="pl-PL"/>
                <w14:ligatures w14:val="none"/>
              </w:rPr>
            </w:pPr>
            <w:r w:rsidRPr="00247041">
              <w:rPr>
                <w:rFonts w:ascii="Calibri" w:eastAsia="Times New Roman" w:hAnsi="Calibri" w:cs="Calibri"/>
                <w:b/>
                <w:bCs/>
                <w:kern w:val="0"/>
                <w:sz w:val="20"/>
                <w:szCs w:val="20"/>
                <w:lang w:eastAsia="pl-PL"/>
                <w14:ligatures w14:val="none"/>
              </w:rPr>
              <w:t>Podać</w:t>
            </w:r>
          </w:p>
        </w:tc>
        <w:tc>
          <w:tcPr>
            <w:tcW w:w="2976" w:type="dxa"/>
            <w:tcBorders>
              <w:top w:val="single" w:sz="4" w:space="0" w:color="auto"/>
              <w:left w:val="single" w:sz="4" w:space="0" w:color="auto"/>
              <w:bottom w:val="single" w:sz="4" w:space="0" w:color="auto"/>
              <w:right w:val="single" w:sz="4" w:space="0" w:color="auto"/>
            </w:tcBorders>
            <w:shd w:val="clear" w:color="auto" w:fill="FFF2CC"/>
            <w:tcMar>
              <w:top w:w="0" w:type="dxa"/>
              <w:left w:w="108" w:type="dxa"/>
              <w:bottom w:w="0" w:type="dxa"/>
              <w:right w:w="108" w:type="dxa"/>
            </w:tcMar>
            <w:vAlign w:val="center"/>
          </w:tcPr>
          <w:p w14:paraId="1017569E" w14:textId="77777777" w:rsidR="00A9317A" w:rsidRPr="00247041" w:rsidRDefault="00A9317A" w:rsidP="00C53BF2">
            <w:pPr>
              <w:spacing w:after="0" w:line="240" w:lineRule="auto"/>
              <w:jc w:val="center"/>
              <w:rPr>
                <w:rFonts w:ascii="Calibri" w:eastAsia="Times New Roman" w:hAnsi="Calibri" w:cs="Calibri"/>
                <w:b/>
                <w:bCs/>
                <w:kern w:val="0"/>
                <w:sz w:val="20"/>
                <w:szCs w:val="20"/>
                <w:lang w:eastAsia="pl-PL"/>
                <w14:ligatures w14:val="none"/>
              </w:rPr>
            </w:pPr>
          </w:p>
        </w:tc>
      </w:tr>
      <w:tr w:rsidR="00A9317A" w:rsidRPr="004206F4" w14:paraId="07A4CAC0" w14:textId="77777777" w:rsidTr="00C50B92">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PrEx>
        <w:trPr>
          <w:trHeight w:val="454"/>
        </w:trPr>
        <w:tc>
          <w:tcPr>
            <w:tcW w:w="982" w:type="dxa"/>
            <w:tcBorders>
              <w:top w:val="single" w:sz="4" w:space="0" w:color="auto"/>
              <w:left w:val="single" w:sz="4" w:space="0" w:color="auto"/>
              <w:bottom w:val="single" w:sz="4" w:space="0" w:color="auto"/>
              <w:right w:val="single" w:sz="4" w:space="0" w:color="auto"/>
            </w:tcBorders>
            <w:shd w:val="clear" w:color="auto" w:fill="FFF2CC"/>
            <w:tcMar>
              <w:top w:w="0" w:type="dxa"/>
              <w:left w:w="108" w:type="dxa"/>
              <w:bottom w:w="0" w:type="dxa"/>
              <w:right w:w="108" w:type="dxa"/>
            </w:tcMar>
            <w:vAlign w:val="center"/>
            <w:hideMark/>
          </w:tcPr>
          <w:p w14:paraId="63399745" w14:textId="77777777" w:rsidR="00A9317A" w:rsidRPr="00C90585" w:rsidRDefault="00A9317A" w:rsidP="00C53BF2">
            <w:pPr>
              <w:spacing w:after="0" w:line="240" w:lineRule="auto"/>
              <w:rPr>
                <w:rFonts w:ascii="Calibri" w:eastAsia="Times New Roman" w:hAnsi="Calibri" w:cs="Calibri"/>
                <w:b/>
                <w:bCs/>
                <w:kern w:val="0"/>
                <w:sz w:val="20"/>
                <w:szCs w:val="20"/>
                <w:lang w:eastAsia="pl-PL"/>
                <w14:ligatures w14:val="none"/>
              </w:rPr>
            </w:pPr>
            <w:r w:rsidRPr="00C90585">
              <w:rPr>
                <w:rFonts w:ascii="Calibri" w:eastAsia="Times New Roman" w:hAnsi="Calibri" w:cs="Calibri"/>
                <w:b/>
                <w:bCs/>
                <w:kern w:val="0"/>
                <w:sz w:val="20"/>
                <w:szCs w:val="20"/>
                <w:lang w:eastAsia="pl-PL"/>
                <w14:ligatures w14:val="none"/>
              </w:rPr>
              <w:t>4</w:t>
            </w:r>
          </w:p>
        </w:tc>
        <w:tc>
          <w:tcPr>
            <w:tcW w:w="8652" w:type="dxa"/>
            <w:tcBorders>
              <w:top w:val="single" w:sz="4" w:space="0" w:color="auto"/>
              <w:left w:val="single" w:sz="4" w:space="0" w:color="auto"/>
              <w:bottom w:val="single" w:sz="4" w:space="0" w:color="auto"/>
              <w:right w:val="single" w:sz="4" w:space="0" w:color="auto"/>
            </w:tcBorders>
            <w:shd w:val="clear" w:color="auto" w:fill="FFF2CC"/>
            <w:tcMar>
              <w:top w:w="0" w:type="dxa"/>
              <w:left w:w="108" w:type="dxa"/>
              <w:bottom w:w="0" w:type="dxa"/>
              <w:right w:w="108" w:type="dxa"/>
            </w:tcMar>
            <w:vAlign w:val="center"/>
            <w:hideMark/>
          </w:tcPr>
          <w:p w14:paraId="336D2AC7" w14:textId="77777777" w:rsidR="00A9317A" w:rsidRPr="00C90585" w:rsidRDefault="00A9317A" w:rsidP="00C53BF2">
            <w:pPr>
              <w:spacing w:after="0" w:line="240" w:lineRule="auto"/>
              <w:rPr>
                <w:rFonts w:ascii="Calibri" w:eastAsia="Times New Roman" w:hAnsi="Calibri" w:cs="Calibri"/>
                <w:b/>
                <w:bCs/>
                <w:kern w:val="0"/>
                <w:sz w:val="20"/>
                <w:szCs w:val="20"/>
                <w:lang w:eastAsia="pl-PL"/>
                <w14:ligatures w14:val="none"/>
              </w:rPr>
            </w:pPr>
            <w:r w:rsidRPr="00C90585">
              <w:rPr>
                <w:rFonts w:ascii="Calibri" w:eastAsia="Times New Roman" w:hAnsi="Calibri" w:cs="Calibri"/>
                <w:b/>
                <w:bCs/>
                <w:kern w:val="0"/>
                <w:sz w:val="20"/>
                <w:szCs w:val="20"/>
                <w:lang w:eastAsia="pl-PL"/>
                <w14:ligatures w14:val="none"/>
              </w:rPr>
              <w:t>Rok produkcji  nie wcześniej niż 2026, sprzęt fabrycznie nowy</w:t>
            </w:r>
          </w:p>
        </w:tc>
        <w:tc>
          <w:tcPr>
            <w:tcW w:w="1560" w:type="dxa"/>
            <w:tcBorders>
              <w:top w:val="single" w:sz="4" w:space="0" w:color="auto"/>
              <w:left w:val="single" w:sz="4" w:space="0" w:color="auto"/>
              <w:bottom w:val="single" w:sz="4" w:space="0" w:color="auto"/>
              <w:right w:val="single" w:sz="4" w:space="0" w:color="auto"/>
            </w:tcBorders>
            <w:shd w:val="clear" w:color="auto" w:fill="FFF2CC"/>
            <w:tcMar>
              <w:top w:w="0" w:type="dxa"/>
              <w:left w:w="108" w:type="dxa"/>
              <w:bottom w:w="0" w:type="dxa"/>
              <w:right w:w="108" w:type="dxa"/>
            </w:tcMar>
            <w:vAlign w:val="center"/>
            <w:hideMark/>
          </w:tcPr>
          <w:p w14:paraId="7E0EDFAB" w14:textId="77777777" w:rsidR="00A9317A" w:rsidRPr="00247041" w:rsidRDefault="00A9317A" w:rsidP="00C53BF2">
            <w:pPr>
              <w:spacing w:after="0" w:line="240" w:lineRule="auto"/>
              <w:jc w:val="center"/>
              <w:rPr>
                <w:rFonts w:ascii="Calibri" w:eastAsia="Times New Roman" w:hAnsi="Calibri" w:cs="Calibri"/>
                <w:b/>
                <w:bCs/>
                <w:kern w:val="0"/>
                <w:sz w:val="20"/>
                <w:szCs w:val="20"/>
                <w:lang w:eastAsia="pl-PL"/>
                <w14:ligatures w14:val="none"/>
              </w:rPr>
            </w:pPr>
            <w:r w:rsidRPr="00C90585">
              <w:rPr>
                <w:rFonts w:ascii="Calibri" w:eastAsia="Times New Roman" w:hAnsi="Calibri" w:cs="Calibri"/>
                <w:b/>
                <w:bCs/>
                <w:kern w:val="0"/>
                <w:sz w:val="20"/>
                <w:szCs w:val="20"/>
                <w:lang w:eastAsia="pl-PL"/>
                <w14:ligatures w14:val="none"/>
              </w:rPr>
              <w:t>TAK</w:t>
            </w:r>
          </w:p>
        </w:tc>
        <w:tc>
          <w:tcPr>
            <w:tcW w:w="2976" w:type="dxa"/>
            <w:tcBorders>
              <w:top w:val="single" w:sz="4" w:space="0" w:color="auto"/>
              <w:left w:val="single" w:sz="4" w:space="0" w:color="auto"/>
              <w:bottom w:val="single" w:sz="4" w:space="0" w:color="auto"/>
              <w:right w:val="single" w:sz="4" w:space="0" w:color="auto"/>
            </w:tcBorders>
            <w:shd w:val="clear" w:color="auto" w:fill="FFF2CC"/>
            <w:tcMar>
              <w:top w:w="0" w:type="dxa"/>
              <w:left w:w="108" w:type="dxa"/>
              <w:bottom w:w="0" w:type="dxa"/>
              <w:right w:w="108" w:type="dxa"/>
            </w:tcMar>
            <w:vAlign w:val="center"/>
            <w:hideMark/>
          </w:tcPr>
          <w:p w14:paraId="1BA798FC" w14:textId="77777777" w:rsidR="00A9317A" w:rsidRPr="00247041" w:rsidRDefault="00A9317A" w:rsidP="00C53BF2">
            <w:pPr>
              <w:spacing w:after="0" w:line="240" w:lineRule="auto"/>
              <w:jc w:val="center"/>
              <w:rPr>
                <w:rFonts w:ascii="Calibri" w:eastAsia="Times New Roman" w:hAnsi="Calibri" w:cs="Calibri"/>
                <w:b/>
                <w:bCs/>
                <w:kern w:val="0"/>
                <w:sz w:val="20"/>
                <w:szCs w:val="20"/>
                <w:lang w:eastAsia="pl-PL"/>
                <w14:ligatures w14:val="none"/>
              </w:rPr>
            </w:pPr>
          </w:p>
        </w:tc>
      </w:tr>
    </w:tbl>
    <w:tbl>
      <w:tblPr>
        <w:tblW w:w="14195" w:type="dxa"/>
        <w:tblInd w:w="-25" w:type="dxa"/>
        <w:tblLayout w:type="fixed"/>
        <w:tblLook w:val="0000" w:firstRow="0" w:lastRow="0" w:firstColumn="0" w:lastColumn="0" w:noHBand="0" w:noVBand="0"/>
      </w:tblPr>
      <w:tblGrid>
        <w:gridCol w:w="1013"/>
        <w:gridCol w:w="8646"/>
        <w:gridCol w:w="1560"/>
        <w:gridCol w:w="2976"/>
      </w:tblGrid>
      <w:tr w:rsidR="006E7D3E" w:rsidRPr="0024081B" w14:paraId="71328A88" w14:textId="77777777" w:rsidTr="00A9317A">
        <w:trPr>
          <w:trHeight w:val="298"/>
        </w:trPr>
        <w:tc>
          <w:tcPr>
            <w:tcW w:w="14195" w:type="dxa"/>
            <w:gridSpan w:val="4"/>
            <w:tcBorders>
              <w:top w:val="single" w:sz="4" w:space="0" w:color="000000"/>
              <w:left w:val="single" w:sz="4" w:space="0" w:color="000000"/>
              <w:bottom w:val="single" w:sz="4" w:space="0" w:color="000000"/>
              <w:right w:val="single" w:sz="4" w:space="0" w:color="000000"/>
            </w:tcBorders>
            <w:vAlign w:val="center"/>
          </w:tcPr>
          <w:p w14:paraId="2CB32F83" w14:textId="77777777" w:rsidR="006E7D3E" w:rsidRPr="0024081B" w:rsidRDefault="006E7D3E" w:rsidP="00CF5ADA">
            <w:pPr>
              <w:snapToGrid w:val="0"/>
              <w:spacing w:after="0" w:line="240" w:lineRule="auto"/>
              <w:jc w:val="center"/>
              <w:rPr>
                <w:rFonts w:ascii="Calibri" w:hAnsi="Calibri" w:cs="Calibri"/>
              </w:rPr>
            </w:pPr>
            <w:r w:rsidRPr="0024081B">
              <w:rPr>
                <w:rFonts w:ascii="Calibri" w:hAnsi="Calibri" w:cs="Calibri"/>
              </w:rPr>
              <w:t>WYMAGANIA OGÓLNE</w:t>
            </w:r>
          </w:p>
        </w:tc>
      </w:tr>
      <w:tr w:rsidR="00700A66" w:rsidRPr="001F2122" w14:paraId="4BD8B1AF" w14:textId="77777777" w:rsidTr="00A9317A">
        <w:trPr>
          <w:trHeight w:val="454"/>
        </w:trPr>
        <w:tc>
          <w:tcPr>
            <w:tcW w:w="1013" w:type="dxa"/>
            <w:tcBorders>
              <w:top w:val="single" w:sz="4" w:space="0" w:color="000000"/>
              <w:left w:val="single" w:sz="4" w:space="0" w:color="000000"/>
              <w:bottom w:val="single" w:sz="4" w:space="0" w:color="000000"/>
            </w:tcBorders>
            <w:vAlign w:val="center"/>
          </w:tcPr>
          <w:p w14:paraId="3BB3EFE2" w14:textId="1F5F02CE" w:rsidR="00700A66" w:rsidRPr="001F2122" w:rsidRDefault="00F1099B" w:rsidP="001F2122">
            <w:pPr>
              <w:suppressAutoHyphens/>
              <w:snapToGrid w:val="0"/>
              <w:spacing w:after="0" w:line="240" w:lineRule="auto"/>
              <w:jc w:val="center"/>
              <w:rPr>
                <w:rFonts w:ascii="Calibri" w:hAnsi="Calibri" w:cs="Calibri"/>
                <w:sz w:val="20"/>
                <w:szCs w:val="20"/>
              </w:rPr>
            </w:pPr>
            <w:r w:rsidRPr="001F2122">
              <w:rPr>
                <w:rFonts w:ascii="Calibri" w:hAnsi="Calibri" w:cs="Calibri"/>
                <w:sz w:val="20"/>
                <w:szCs w:val="20"/>
              </w:rPr>
              <w:t>1</w:t>
            </w:r>
            <w:r w:rsidR="001F2122" w:rsidRPr="001F2122">
              <w:rPr>
                <w:rFonts w:ascii="Calibri" w:hAnsi="Calibri" w:cs="Calibri"/>
                <w:sz w:val="20"/>
                <w:szCs w:val="20"/>
              </w:rPr>
              <w:t>.</w:t>
            </w:r>
          </w:p>
        </w:tc>
        <w:tc>
          <w:tcPr>
            <w:tcW w:w="8646" w:type="dxa"/>
            <w:tcBorders>
              <w:top w:val="single" w:sz="4" w:space="0" w:color="000000"/>
              <w:left w:val="single" w:sz="4" w:space="0" w:color="000000"/>
              <w:bottom w:val="single" w:sz="4" w:space="0" w:color="000000"/>
            </w:tcBorders>
            <w:vAlign w:val="center"/>
          </w:tcPr>
          <w:p w14:paraId="320B7B95" w14:textId="77777777" w:rsidR="00700A66" w:rsidRPr="001F2122" w:rsidRDefault="00700A66" w:rsidP="00700A66">
            <w:pPr>
              <w:snapToGrid w:val="0"/>
              <w:jc w:val="both"/>
              <w:rPr>
                <w:rFonts w:ascii="Calibri" w:hAnsi="Calibri" w:cs="Calibri"/>
                <w:sz w:val="20"/>
                <w:szCs w:val="20"/>
              </w:rPr>
            </w:pPr>
            <w:r w:rsidRPr="001F2122">
              <w:rPr>
                <w:rFonts w:ascii="Calibri" w:hAnsi="Calibri" w:cs="Calibri"/>
                <w:sz w:val="20"/>
                <w:szCs w:val="20"/>
              </w:rPr>
              <w:t xml:space="preserve">Szkielet szafki wykonany z profili aluminiowych. </w:t>
            </w:r>
          </w:p>
          <w:p w14:paraId="742C844A" w14:textId="4B67C4FC" w:rsidR="00700A66" w:rsidRPr="001F2122" w:rsidRDefault="00700A66" w:rsidP="00700A66">
            <w:pPr>
              <w:jc w:val="both"/>
              <w:rPr>
                <w:rFonts w:ascii="Calibri" w:hAnsi="Calibri" w:cs="Calibri"/>
                <w:sz w:val="20"/>
                <w:szCs w:val="20"/>
              </w:rPr>
            </w:pPr>
            <w:r w:rsidRPr="001F2122">
              <w:rPr>
                <w:rFonts w:ascii="Calibri" w:hAnsi="Calibri" w:cs="Calibri"/>
                <w:sz w:val="20"/>
                <w:szCs w:val="20"/>
              </w:rPr>
              <w:t xml:space="preserve">Ramki szuflad </w:t>
            </w:r>
            <w:r w:rsidR="008B402C" w:rsidRPr="001F2122">
              <w:rPr>
                <w:rFonts w:ascii="Calibri" w:hAnsi="Calibri" w:cs="Calibri"/>
                <w:sz w:val="20"/>
                <w:szCs w:val="20"/>
              </w:rPr>
              <w:t xml:space="preserve">(minimum dwie szuflady) </w:t>
            </w:r>
            <w:r w:rsidRPr="001F2122">
              <w:rPr>
                <w:rFonts w:ascii="Calibri" w:hAnsi="Calibri" w:cs="Calibri"/>
                <w:sz w:val="20"/>
                <w:szCs w:val="20"/>
              </w:rPr>
              <w:t xml:space="preserve">i boki korpusu z ocynkowanej blachy stalowej, lakierowanej proszkowo.  </w:t>
            </w:r>
          </w:p>
        </w:tc>
        <w:tc>
          <w:tcPr>
            <w:tcW w:w="1560" w:type="dxa"/>
            <w:tcBorders>
              <w:top w:val="single" w:sz="4" w:space="0" w:color="000000"/>
              <w:left w:val="single" w:sz="4" w:space="0" w:color="000000"/>
              <w:bottom w:val="single" w:sz="4" w:space="0" w:color="000000"/>
            </w:tcBorders>
            <w:vAlign w:val="center"/>
          </w:tcPr>
          <w:p w14:paraId="4048547F" w14:textId="7AD88C96" w:rsidR="00700A66" w:rsidRPr="0037605D" w:rsidRDefault="00700A66" w:rsidP="00700A66">
            <w:pPr>
              <w:snapToGrid w:val="0"/>
              <w:jc w:val="center"/>
              <w:rPr>
                <w:rFonts w:ascii="Calibri" w:hAnsi="Calibri" w:cs="Calibri"/>
                <w:b/>
                <w:bCs/>
                <w:sz w:val="20"/>
                <w:szCs w:val="20"/>
              </w:rPr>
            </w:pPr>
            <w:r w:rsidRPr="0037605D">
              <w:rPr>
                <w:rFonts w:ascii="Calibri" w:hAnsi="Calibri" w:cs="Calibri"/>
                <w:b/>
                <w:bCs/>
                <w:sz w:val="20"/>
                <w:szCs w:val="20"/>
              </w:rPr>
              <w:t xml:space="preserve">Dodatkowa </w:t>
            </w:r>
            <w:r w:rsidR="00263C02" w:rsidRPr="0037605D">
              <w:rPr>
                <w:rFonts w:ascii="Calibri" w:hAnsi="Calibri" w:cs="Calibri"/>
                <w:b/>
                <w:bCs/>
                <w:sz w:val="20"/>
                <w:szCs w:val="20"/>
              </w:rPr>
              <w:t xml:space="preserve">trzecia </w:t>
            </w:r>
            <w:r w:rsidRPr="0037605D">
              <w:rPr>
                <w:rFonts w:ascii="Calibri" w:hAnsi="Calibri" w:cs="Calibri"/>
                <w:b/>
                <w:bCs/>
                <w:sz w:val="20"/>
                <w:szCs w:val="20"/>
              </w:rPr>
              <w:t>szuflada na  obuwie  wykonana w całości  z tworzywa ABS w podstawie szafki</w:t>
            </w:r>
          </w:p>
          <w:p w14:paraId="0A7460D7" w14:textId="729FAD45" w:rsidR="00E7208A" w:rsidRPr="0037605D" w:rsidRDefault="00700A66" w:rsidP="00700A66">
            <w:pPr>
              <w:snapToGrid w:val="0"/>
              <w:jc w:val="center"/>
              <w:rPr>
                <w:rFonts w:ascii="Calibri" w:hAnsi="Calibri" w:cs="Calibri"/>
                <w:b/>
                <w:bCs/>
                <w:sz w:val="20"/>
                <w:szCs w:val="20"/>
              </w:rPr>
            </w:pPr>
            <w:r w:rsidRPr="0037605D">
              <w:rPr>
                <w:rFonts w:ascii="Calibri" w:hAnsi="Calibri" w:cs="Calibri"/>
                <w:b/>
                <w:bCs/>
                <w:sz w:val="20"/>
                <w:szCs w:val="20"/>
              </w:rPr>
              <w:t xml:space="preserve"> Tak </w:t>
            </w:r>
            <w:r w:rsidR="001036FB" w:rsidRPr="0037605D">
              <w:rPr>
                <w:rFonts w:ascii="Calibri" w:hAnsi="Calibri" w:cs="Calibri"/>
                <w:b/>
                <w:bCs/>
                <w:sz w:val="20"/>
                <w:szCs w:val="20"/>
              </w:rPr>
              <w:t xml:space="preserve">- </w:t>
            </w:r>
            <w:r w:rsidRPr="0037605D">
              <w:rPr>
                <w:rFonts w:ascii="Calibri" w:hAnsi="Calibri" w:cs="Calibri"/>
                <w:b/>
                <w:bCs/>
                <w:sz w:val="20"/>
                <w:szCs w:val="20"/>
              </w:rPr>
              <w:t xml:space="preserve">10 pkt.  </w:t>
            </w:r>
          </w:p>
          <w:p w14:paraId="4F0ABB0F" w14:textId="5DDE80E2" w:rsidR="00700A66" w:rsidRPr="0037605D" w:rsidRDefault="00700A66" w:rsidP="00700A66">
            <w:pPr>
              <w:snapToGrid w:val="0"/>
              <w:jc w:val="center"/>
              <w:rPr>
                <w:rFonts w:ascii="Calibri" w:hAnsi="Calibri" w:cs="Calibri"/>
                <w:b/>
                <w:bCs/>
                <w:sz w:val="20"/>
                <w:szCs w:val="20"/>
              </w:rPr>
            </w:pPr>
            <w:r w:rsidRPr="0037605D">
              <w:rPr>
                <w:rFonts w:ascii="Calibri" w:hAnsi="Calibri" w:cs="Calibri"/>
                <w:b/>
                <w:bCs/>
                <w:sz w:val="20"/>
                <w:szCs w:val="20"/>
              </w:rPr>
              <w:lastRenderedPageBreak/>
              <w:t xml:space="preserve">Nie </w:t>
            </w:r>
            <w:r w:rsidR="001036FB" w:rsidRPr="0037605D">
              <w:rPr>
                <w:rFonts w:ascii="Calibri" w:hAnsi="Calibri" w:cs="Calibri"/>
                <w:b/>
                <w:bCs/>
                <w:sz w:val="20"/>
                <w:szCs w:val="20"/>
              </w:rPr>
              <w:t xml:space="preserve">- </w:t>
            </w:r>
            <w:r w:rsidRPr="0037605D">
              <w:rPr>
                <w:rFonts w:ascii="Calibri" w:hAnsi="Calibri" w:cs="Calibri"/>
                <w:b/>
                <w:bCs/>
                <w:sz w:val="20"/>
                <w:szCs w:val="20"/>
              </w:rPr>
              <w:t>0 pkt.</w:t>
            </w:r>
          </w:p>
          <w:p w14:paraId="124C9A33" w14:textId="69B704EA" w:rsidR="00F7208E" w:rsidRPr="001F2122" w:rsidRDefault="00F7208E" w:rsidP="00700A66">
            <w:pPr>
              <w:snapToGrid w:val="0"/>
              <w:jc w:val="center"/>
              <w:rPr>
                <w:rFonts w:ascii="Calibri" w:hAnsi="Calibri" w:cs="Calibri"/>
                <w:sz w:val="20"/>
                <w:szCs w:val="20"/>
              </w:rPr>
            </w:pPr>
            <w:r w:rsidRPr="0037605D">
              <w:rPr>
                <w:rFonts w:ascii="Calibri" w:hAnsi="Calibri" w:cs="Calibri"/>
                <w:b/>
                <w:bCs/>
                <w:sz w:val="20"/>
                <w:szCs w:val="20"/>
              </w:rPr>
              <w:t>Podać</w:t>
            </w:r>
          </w:p>
        </w:tc>
        <w:tc>
          <w:tcPr>
            <w:tcW w:w="2976" w:type="dxa"/>
            <w:tcBorders>
              <w:top w:val="single" w:sz="4" w:space="0" w:color="000000"/>
              <w:left w:val="single" w:sz="4" w:space="0" w:color="000000"/>
              <w:bottom w:val="single" w:sz="4" w:space="0" w:color="000000"/>
              <w:right w:val="single" w:sz="4" w:space="0" w:color="000000"/>
            </w:tcBorders>
            <w:vAlign w:val="center"/>
          </w:tcPr>
          <w:p w14:paraId="1FC46162" w14:textId="77777777" w:rsidR="00700A66" w:rsidRPr="001F2122" w:rsidRDefault="00700A66" w:rsidP="00700A66">
            <w:pPr>
              <w:rPr>
                <w:rFonts w:ascii="Calibri" w:hAnsi="Calibri" w:cs="Calibri"/>
                <w:sz w:val="20"/>
                <w:szCs w:val="20"/>
              </w:rPr>
            </w:pPr>
          </w:p>
        </w:tc>
      </w:tr>
      <w:tr w:rsidR="00700A66" w:rsidRPr="001F2122" w14:paraId="01EE42B0" w14:textId="77777777" w:rsidTr="00A9317A">
        <w:trPr>
          <w:trHeight w:val="454"/>
        </w:trPr>
        <w:tc>
          <w:tcPr>
            <w:tcW w:w="1013" w:type="dxa"/>
            <w:tcBorders>
              <w:top w:val="single" w:sz="4" w:space="0" w:color="000000"/>
              <w:left w:val="single" w:sz="4" w:space="0" w:color="000000"/>
              <w:bottom w:val="single" w:sz="4" w:space="0" w:color="000000"/>
            </w:tcBorders>
            <w:vAlign w:val="center"/>
          </w:tcPr>
          <w:p w14:paraId="5325728C" w14:textId="7BDE6F41" w:rsidR="00700A66" w:rsidRPr="001F2122" w:rsidRDefault="00F1099B" w:rsidP="001F2122">
            <w:pPr>
              <w:suppressAutoHyphens/>
              <w:snapToGrid w:val="0"/>
              <w:spacing w:after="0" w:line="240" w:lineRule="auto"/>
              <w:jc w:val="center"/>
              <w:rPr>
                <w:rFonts w:ascii="Calibri" w:hAnsi="Calibri" w:cs="Calibri"/>
                <w:sz w:val="20"/>
                <w:szCs w:val="20"/>
              </w:rPr>
            </w:pPr>
            <w:r w:rsidRPr="001F2122">
              <w:rPr>
                <w:rFonts w:ascii="Calibri" w:hAnsi="Calibri" w:cs="Calibri"/>
                <w:sz w:val="20"/>
                <w:szCs w:val="20"/>
              </w:rPr>
              <w:t>2</w:t>
            </w:r>
            <w:r w:rsidR="001F2122" w:rsidRPr="001F2122">
              <w:rPr>
                <w:rFonts w:ascii="Calibri" w:hAnsi="Calibri" w:cs="Calibri"/>
                <w:sz w:val="20"/>
                <w:szCs w:val="20"/>
              </w:rPr>
              <w:t>.</w:t>
            </w:r>
          </w:p>
        </w:tc>
        <w:tc>
          <w:tcPr>
            <w:tcW w:w="8646" w:type="dxa"/>
            <w:tcBorders>
              <w:top w:val="single" w:sz="4" w:space="0" w:color="000000"/>
              <w:left w:val="single" w:sz="4" w:space="0" w:color="000000"/>
              <w:bottom w:val="single" w:sz="4" w:space="0" w:color="000000"/>
            </w:tcBorders>
            <w:vAlign w:val="center"/>
          </w:tcPr>
          <w:p w14:paraId="5EA834E2" w14:textId="482BCFA3" w:rsidR="00700A66" w:rsidRPr="001F2122" w:rsidRDefault="00700A66" w:rsidP="00700A66">
            <w:pPr>
              <w:snapToGrid w:val="0"/>
              <w:jc w:val="both"/>
              <w:rPr>
                <w:rFonts w:ascii="Calibri" w:hAnsi="Calibri" w:cs="Calibri"/>
                <w:sz w:val="20"/>
                <w:szCs w:val="20"/>
              </w:rPr>
            </w:pPr>
            <w:r w:rsidRPr="001F2122">
              <w:rPr>
                <w:rFonts w:ascii="Calibri" w:hAnsi="Calibri" w:cs="Calibri"/>
                <w:sz w:val="20"/>
                <w:szCs w:val="20"/>
              </w:rPr>
              <w:t>Elementy stalowe pokryte lakierem proszkowym.</w:t>
            </w:r>
          </w:p>
        </w:tc>
        <w:tc>
          <w:tcPr>
            <w:tcW w:w="1560" w:type="dxa"/>
            <w:tcBorders>
              <w:top w:val="single" w:sz="4" w:space="0" w:color="000000"/>
              <w:left w:val="single" w:sz="4" w:space="0" w:color="000000"/>
              <w:bottom w:val="single" w:sz="4" w:space="0" w:color="000000"/>
            </w:tcBorders>
            <w:vAlign w:val="center"/>
          </w:tcPr>
          <w:p w14:paraId="76019BA3" w14:textId="75C920D2" w:rsidR="00700A66" w:rsidRPr="001F2122" w:rsidRDefault="00700A66" w:rsidP="00700A66">
            <w:pPr>
              <w:snapToGrid w:val="0"/>
              <w:jc w:val="center"/>
              <w:rPr>
                <w:rFonts w:ascii="Calibri" w:hAnsi="Calibri" w:cs="Calibri"/>
                <w:sz w:val="20"/>
                <w:szCs w:val="20"/>
              </w:rPr>
            </w:pPr>
            <w:r w:rsidRPr="001F2122">
              <w:rPr>
                <w:rFonts w:ascii="Calibri" w:hAnsi="Calibri" w:cs="Calibri"/>
                <w:sz w:val="20"/>
                <w:szCs w:val="20"/>
              </w:rPr>
              <w:t>TAK</w:t>
            </w:r>
          </w:p>
        </w:tc>
        <w:tc>
          <w:tcPr>
            <w:tcW w:w="2976" w:type="dxa"/>
            <w:tcBorders>
              <w:top w:val="single" w:sz="4" w:space="0" w:color="000000"/>
              <w:left w:val="single" w:sz="4" w:space="0" w:color="000000"/>
              <w:bottom w:val="single" w:sz="4" w:space="0" w:color="000000"/>
              <w:right w:val="single" w:sz="4" w:space="0" w:color="000000"/>
            </w:tcBorders>
            <w:vAlign w:val="center"/>
          </w:tcPr>
          <w:p w14:paraId="36BCBEBE" w14:textId="77777777" w:rsidR="00700A66" w:rsidRPr="001F2122" w:rsidRDefault="00700A66" w:rsidP="00700A66">
            <w:pPr>
              <w:rPr>
                <w:rFonts w:ascii="Calibri" w:hAnsi="Calibri" w:cs="Calibri"/>
                <w:sz w:val="20"/>
                <w:szCs w:val="20"/>
              </w:rPr>
            </w:pPr>
          </w:p>
        </w:tc>
      </w:tr>
      <w:tr w:rsidR="00700A66" w:rsidRPr="001F2122" w14:paraId="0F784FC9" w14:textId="77777777" w:rsidTr="00A9317A">
        <w:trPr>
          <w:trHeight w:val="1346"/>
        </w:trPr>
        <w:tc>
          <w:tcPr>
            <w:tcW w:w="1013" w:type="dxa"/>
            <w:tcBorders>
              <w:top w:val="single" w:sz="4" w:space="0" w:color="000000"/>
              <w:left w:val="single" w:sz="4" w:space="0" w:color="000000"/>
              <w:bottom w:val="single" w:sz="4" w:space="0" w:color="000000"/>
            </w:tcBorders>
            <w:vAlign w:val="center"/>
          </w:tcPr>
          <w:p w14:paraId="2C810E3D" w14:textId="63D4F596" w:rsidR="00700A66" w:rsidRPr="001F2122" w:rsidRDefault="00F1099B" w:rsidP="001F2122">
            <w:pPr>
              <w:suppressAutoHyphens/>
              <w:snapToGrid w:val="0"/>
              <w:spacing w:after="0" w:line="240" w:lineRule="auto"/>
              <w:jc w:val="center"/>
              <w:rPr>
                <w:rFonts w:ascii="Calibri" w:hAnsi="Calibri" w:cs="Calibri"/>
                <w:sz w:val="20"/>
                <w:szCs w:val="20"/>
              </w:rPr>
            </w:pPr>
            <w:r w:rsidRPr="001F2122">
              <w:rPr>
                <w:rFonts w:ascii="Calibri" w:hAnsi="Calibri" w:cs="Calibri"/>
                <w:sz w:val="20"/>
                <w:szCs w:val="20"/>
              </w:rPr>
              <w:t>3</w:t>
            </w:r>
            <w:r w:rsidR="001F2122" w:rsidRPr="001F2122">
              <w:rPr>
                <w:rFonts w:ascii="Calibri" w:hAnsi="Calibri" w:cs="Calibri"/>
                <w:sz w:val="20"/>
                <w:szCs w:val="20"/>
              </w:rPr>
              <w:t>.</w:t>
            </w:r>
          </w:p>
        </w:tc>
        <w:tc>
          <w:tcPr>
            <w:tcW w:w="8646" w:type="dxa"/>
            <w:tcBorders>
              <w:top w:val="single" w:sz="4" w:space="0" w:color="000000"/>
              <w:left w:val="single" w:sz="4" w:space="0" w:color="000000"/>
              <w:bottom w:val="single" w:sz="4" w:space="0" w:color="000000"/>
            </w:tcBorders>
            <w:vAlign w:val="center"/>
          </w:tcPr>
          <w:p w14:paraId="0F99B9C0" w14:textId="77777777" w:rsidR="008B402C" w:rsidRPr="001F2122" w:rsidRDefault="008B402C" w:rsidP="008B402C">
            <w:pPr>
              <w:snapToGrid w:val="0"/>
              <w:jc w:val="center"/>
              <w:rPr>
                <w:rFonts w:ascii="Calibri" w:hAnsi="Calibri" w:cs="Calibri"/>
                <w:sz w:val="20"/>
                <w:szCs w:val="20"/>
              </w:rPr>
            </w:pPr>
            <w:r w:rsidRPr="001F2122">
              <w:rPr>
                <w:rFonts w:ascii="Calibri" w:hAnsi="Calibri" w:cs="Calibri"/>
                <w:sz w:val="20"/>
                <w:szCs w:val="20"/>
              </w:rPr>
              <w:t xml:space="preserve">Korpus szafki obrotowy, umieszczony na mobilnej podstawie, pozwalające na umieszczeniu blatu bocznego szafki z lewej, bądź prawej strony  łóżka, umożliwiające również schowanie blatu bocznego za tylną ścianką szafki </w:t>
            </w:r>
          </w:p>
          <w:p w14:paraId="6E0C0BC2" w14:textId="569790C5" w:rsidR="00700A66" w:rsidRPr="001F2122" w:rsidRDefault="00700A66" w:rsidP="00700A66">
            <w:pPr>
              <w:snapToGrid w:val="0"/>
              <w:jc w:val="both"/>
              <w:rPr>
                <w:rFonts w:ascii="Calibri" w:hAnsi="Calibri" w:cs="Calibri"/>
                <w:sz w:val="20"/>
                <w:szCs w:val="20"/>
                <w:highlight w:val="green"/>
              </w:rPr>
            </w:pPr>
          </w:p>
        </w:tc>
        <w:tc>
          <w:tcPr>
            <w:tcW w:w="1560" w:type="dxa"/>
            <w:tcBorders>
              <w:top w:val="single" w:sz="4" w:space="0" w:color="000000"/>
              <w:left w:val="single" w:sz="4" w:space="0" w:color="000000"/>
              <w:bottom w:val="single" w:sz="4" w:space="0" w:color="000000"/>
            </w:tcBorders>
            <w:vAlign w:val="center"/>
          </w:tcPr>
          <w:p w14:paraId="2558EFF0" w14:textId="77777777" w:rsidR="008D158E" w:rsidRPr="001F2122" w:rsidRDefault="008D158E" w:rsidP="008D158E">
            <w:pPr>
              <w:snapToGrid w:val="0"/>
              <w:jc w:val="center"/>
              <w:rPr>
                <w:rFonts w:ascii="Calibri" w:hAnsi="Calibri" w:cs="Calibri"/>
                <w:sz w:val="20"/>
                <w:szCs w:val="20"/>
              </w:rPr>
            </w:pPr>
            <w:r w:rsidRPr="001F2122">
              <w:rPr>
                <w:rFonts w:ascii="Calibri" w:hAnsi="Calibri" w:cs="Calibri"/>
                <w:sz w:val="20"/>
                <w:szCs w:val="20"/>
              </w:rPr>
              <w:t>Dodatkowo punktowane:</w:t>
            </w:r>
          </w:p>
          <w:p w14:paraId="0197717A" w14:textId="36032EB4" w:rsidR="001036FB" w:rsidRPr="0037605D" w:rsidRDefault="00700A66" w:rsidP="00700A66">
            <w:pPr>
              <w:snapToGrid w:val="0"/>
              <w:jc w:val="center"/>
              <w:rPr>
                <w:rFonts w:ascii="Calibri" w:hAnsi="Calibri" w:cs="Calibri"/>
                <w:b/>
                <w:bCs/>
                <w:sz w:val="20"/>
                <w:szCs w:val="20"/>
              </w:rPr>
            </w:pPr>
            <w:r w:rsidRPr="0037605D">
              <w:rPr>
                <w:rFonts w:ascii="Calibri" w:hAnsi="Calibri" w:cs="Calibri"/>
                <w:b/>
                <w:bCs/>
                <w:sz w:val="20"/>
                <w:szCs w:val="20"/>
              </w:rPr>
              <w:t xml:space="preserve">Tak </w:t>
            </w:r>
            <w:r w:rsidR="001036FB" w:rsidRPr="0037605D">
              <w:rPr>
                <w:rFonts w:ascii="Calibri" w:hAnsi="Calibri" w:cs="Calibri"/>
                <w:b/>
                <w:bCs/>
                <w:sz w:val="20"/>
                <w:szCs w:val="20"/>
              </w:rPr>
              <w:t>-</w:t>
            </w:r>
            <w:r w:rsidRPr="0037605D">
              <w:rPr>
                <w:rFonts w:ascii="Calibri" w:hAnsi="Calibri" w:cs="Calibri"/>
                <w:b/>
                <w:bCs/>
                <w:sz w:val="20"/>
                <w:szCs w:val="20"/>
              </w:rPr>
              <w:t xml:space="preserve"> 10 pkt   </w:t>
            </w:r>
          </w:p>
          <w:p w14:paraId="3BB3059A" w14:textId="6BBB6F03" w:rsidR="00700A66" w:rsidRPr="001F2122" w:rsidRDefault="00700A66" w:rsidP="00700A66">
            <w:pPr>
              <w:snapToGrid w:val="0"/>
              <w:jc w:val="center"/>
              <w:rPr>
                <w:rFonts w:ascii="Calibri" w:hAnsi="Calibri" w:cs="Calibri"/>
                <w:sz w:val="20"/>
                <w:szCs w:val="20"/>
                <w:highlight w:val="green"/>
              </w:rPr>
            </w:pPr>
            <w:r w:rsidRPr="0037605D">
              <w:rPr>
                <w:rFonts w:ascii="Calibri" w:hAnsi="Calibri" w:cs="Calibri"/>
                <w:b/>
                <w:bCs/>
                <w:sz w:val="20"/>
                <w:szCs w:val="20"/>
              </w:rPr>
              <w:t xml:space="preserve">Nie </w:t>
            </w:r>
            <w:r w:rsidR="001036FB" w:rsidRPr="0037605D">
              <w:rPr>
                <w:rFonts w:ascii="Calibri" w:hAnsi="Calibri" w:cs="Calibri"/>
                <w:b/>
                <w:bCs/>
                <w:sz w:val="20"/>
                <w:szCs w:val="20"/>
              </w:rPr>
              <w:t xml:space="preserve">- </w:t>
            </w:r>
            <w:r w:rsidRPr="0037605D">
              <w:rPr>
                <w:rFonts w:ascii="Calibri" w:hAnsi="Calibri" w:cs="Calibri"/>
                <w:b/>
                <w:bCs/>
                <w:sz w:val="20"/>
                <w:szCs w:val="20"/>
              </w:rPr>
              <w:t>0 pkt</w:t>
            </w:r>
          </w:p>
        </w:tc>
        <w:tc>
          <w:tcPr>
            <w:tcW w:w="2976" w:type="dxa"/>
            <w:tcBorders>
              <w:top w:val="single" w:sz="4" w:space="0" w:color="000000"/>
              <w:left w:val="single" w:sz="4" w:space="0" w:color="000000"/>
              <w:bottom w:val="single" w:sz="4" w:space="0" w:color="000000"/>
              <w:right w:val="single" w:sz="4" w:space="0" w:color="000000"/>
            </w:tcBorders>
            <w:vAlign w:val="center"/>
          </w:tcPr>
          <w:p w14:paraId="5DEAB03F" w14:textId="77777777" w:rsidR="00700A66" w:rsidRPr="001F2122" w:rsidRDefault="00700A66" w:rsidP="00700A66">
            <w:pPr>
              <w:rPr>
                <w:rFonts w:ascii="Calibri" w:hAnsi="Calibri" w:cs="Calibri"/>
                <w:sz w:val="20"/>
                <w:szCs w:val="20"/>
              </w:rPr>
            </w:pPr>
          </w:p>
        </w:tc>
      </w:tr>
      <w:tr w:rsidR="001F2122" w:rsidRPr="001F2122" w14:paraId="689D09CB" w14:textId="77777777" w:rsidTr="00A9317A">
        <w:trPr>
          <w:trHeight w:val="454"/>
        </w:trPr>
        <w:tc>
          <w:tcPr>
            <w:tcW w:w="1013" w:type="dxa"/>
            <w:tcBorders>
              <w:top w:val="single" w:sz="4" w:space="0" w:color="000000"/>
              <w:left w:val="single" w:sz="4" w:space="0" w:color="000000"/>
              <w:bottom w:val="single" w:sz="4" w:space="0" w:color="000000"/>
            </w:tcBorders>
            <w:vAlign w:val="center"/>
          </w:tcPr>
          <w:p w14:paraId="15997EE8" w14:textId="36E0A98A" w:rsidR="001F2122" w:rsidRPr="001F2122" w:rsidRDefault="001F2122" w:rsidP="001F2122">
            <w:pPr>
              <w:suppressAutoHyphens/>
              <w:snapToGrid w:val="0"/>
              <w:spacing w:after="0" w:line="240" w:lineRule="auto"/>
              <w:jc w:val="center"/>
              <w:rPr>
                <w:rFonts w:ascii="Calibri" w:hAnsi="Calibri" w:cs="Calibri"/>
                <w:sz w:val="20"/>
                <w:szCs w:val="20"/>
              </w:rPr>
            </w:pPr>
            <w:r w:rsidRPr="001F2122">
              <w:rPr>
                <w:rFonts w:ascii="Calibri" w:hAnsi="Calibri" w:cs="Calibri"/>
                <w:sz w:val="20"/>
                <w:szCs w:val="20"/>
              </w:rPr>
              <w:t>4.</w:t>
            </w:r>
          </w:p>
        </w:tc>
        <w:tc>
          <w:tcPr>
            <w:tcW w:w="8646" w:type="dxa"/>
            <w:tcBorders>
              <w:top w:val="single" w:sz="4" w:space="0" w:color="000000"/>
              <w:left w:val="single" w:sz="4" w:space="0" w:color="000000"/>
              <w:bottom w:val="single" w:sz="4" w:space="0" w:color="000000"/>
            </w:tcBorders>
            <w:vAlign w:val="center"/>
          </w:tcPr>
          <w:p w14:paraId="04D41DC3" w14:textId="77777777" w:rsidR="001F2122" w:rsidRPr="001F2122" w:rsidRDefault="001F2122" w:rsidP="001F2122">
            <w:pPr>
              <w:snapToGrid w:val="0"/>
              <w:rPr>
                <w:rFonts w:ascii="Calibri" w:hAnsi="Calibri" w:cs="Calibri"/>
                <w:sz w:val="20"/>
                <w:szCs w:val="20"/>
              </w:rPr>
            </w:pPr>
            <w:r w:rsidRPr="001F2122">
              <w:rPr>
                <w:rFonts w:ascii="Calibri" w:hAnsi="Calibri" w:cs="Calibri"/>
                <w:sz w:val="20"/>
                <w:szCs w:val="20"/>
              </w:rPr>
              <w:t>Wymiary zewnętrzne:</w:t>
            </w:r>
          </w:p>
          <w:p w14:paraId="58867C35" w14:textId="77777777" w:rsidR="001F2122" w:rsidRPr="001F2122" w:rsidRDefault="001F2122" w:rsidP="001F2122">
            <w:pPr>
              <w:snapToGrid w:val="0"/>
              <w:rPr>
                <w:rFonts w:ascii="Calibri" w:hAnsi="Calibri" w:cs="Calibri"/>
                <w:sz w:val="20"/>
                <w:szCs w:val="20"/>
              </w:rPr>
            </w:pPr>
            <w:r w:rsidRPr="001F2122">
              <w:rPr>
                <w:rFonts w:ascii="Calibri" w:hAnsi="Calibri" w:cs="Calibri"/>
                <w:sz w:val="20"/>
                <w:szCs w:val="20"/>
              </w:rPr>
              <w:t>- wysokość  -  900 mm (± 30mm),</w:t>
            </w:r>
          </w:p>
          <w:p w14:paraId="3A57EA33" w14:textId="77777777" w:rsidR="001F2122" w:rsidRPr="001F2122" w:rsidRDefault="001F2122" w:rsidP="001F2122">
            <w:pPr>
              <w:snapToGrid w:val="0"/>
              <w:rPr>
                <w:rFonts w:ascii="Calibri" w:hAnsi="Calibri" w:cs="Calibri"/>
                <w:sz w:val="20"/>
                <w:szCs w:val="20"/>
              </w:rPr>
            </w:pPr>
            <w:r w:rsidRPr="001F2122">
              <w:rPr>
                <w:rFonts w:ascii="Calibri" w:hAnsi="Calibri" w:cs="Calibri"/>
                <w:sz w:val="20"/>
                <w:szCs w:val="20"/>
              </w:rPr>
              <w:t xml:space="preserve">- szerokość  -  600 mm  (± 30mm), </w:t>
            </w:r>
          </w:p>
          <w:p w14:paraId="59C08469" w14:textId="77777777" w:rsidR="001F2122" w:rsidRPr="001F2122" w:rsidRDefault="001F2122" w:rsidP="001F2122">
            <w:pPr>
              <w:snapToGrid w:val="0"/>
              <w:rPr>
                <w:rFonts w:ascii="Calibri" w:hAnsi="Calibri" w:cs="Calibri"/>
                <w:sz w:val="20"/>
                <w:szCs w:val="20"/>
              </w:rPr>
            </w:pPr>
            <w:r w:rsidRPr="001F2122">
              <w:rPr>
                <w:rFonts w:ascii="Calibri" w:hAnsi="Calibri" w:cs="Calibri"/>
                <w:sz w:val="20"/>
                <w:szCs w:val="20"/>
              </w:rPr>
              <w:t>- szerokość przy rozłożonym blacie - 1160 mm  (± 30mm),</w:t>
            </w:r>
          </w:p>
          <w:p w14:paraId="49A4A0D6" w14:textId="77777777" w:rsidR="001F2122" w:rsidRPr="001F2122" w:rsidRDefault="001F2122" w:rsidP="001F2122">
            <w:pPr>
              <w:rPr>
                <w:rFonts w:ascii="Calibri" w:hAnsi="Calibri" w:cs="Calibri"/>
                <w:sz w:val="20"/>
                <w:szCs w:val="20"/>
              </w:rPr>
            </w:pPr>
            <w:r w:rsidRPr="001F2122">
              <w:rPr>
                <w:rFonts w:ascii="Calibri" w:hAnsi="Calibri" w:cs="Calibri"/>
                <w:sz w:val="20"/>
                <w:szCs w:val="20"/>
              </w:rPr>
              <w:t>- głębokość  -  450 mm (± 30mm),</w:t>
            </w:r>
          </w:p>
          <w:p w14:paraId="4BBB12C6" w14:textId="77777777" w:rsidR="001F2122" w:rsidRPr="001F2122" w:rsidRDefault="001F2122" w:rsidP="001F2122">
            <w:pPr>
              <w:snapToGrid w:val="0"/>
              <w:rPr>
                <w:rFonts w:ascii="Calibri" w:hAnsi="Calibri" w:cs="Calibri"/>
                <w:sz w:val="20"/>
                <w:szCs w:val="20"/>
              </w:rPr>
            </w:pPr>
          </w:p>
          <w:p w14:paraId="62CC1862" w14:textId="77777777" w:rsidR="001F2122" w:rsidRPr="001F2122" w:rsidRDefault="001F2122" w:rsidP="001F2122">
            <w:pPr>
              <w:snapToGrid w:val="0"/>
              <w:rPr>
                <w:rFonts w:ascii="Calibri" w:hAnsi="Calibri" w:cs="Calibri"/>
                <w:sz w:val="20"/>
                <w:szCs w:val="20"/>
              </w:rPr>
            </w:pPr>
            <w:r w:rsidRPr="001F2122">
              <w:rPr>
                <w:rFonts w:ascii="Calibri" w:hAnsi="Calibri" w:cs="Calibri"/>
                <w:sz w:val="20"/>
                <w:szCs w:val="20"/>
              </w:rPr>
              <w:t>- regulacja wysokości półki bocznej w zakresie:</w:t>
            </w:r>
          </w:p>
          <w:p w14:paraId="7672E315" w14:textId="4AD05B5E" w:rsidR="001F2122" w:rsidRPr="001F2122" w:rsidRDefault="001F2122" w:rsidP="001F2122">
            <w:pPr>
              <w:ind w:left="284"/>
              <w:rPr>
                <w:rFonts w:ascii="Calibri" w:hAnsi="Calibri" w:cs="Calibri"/>
                <w:sz w:val="20"/>
                <w:szCs w:val="20"/>
              </w:rPr>
            </w:pPr>
            <w:r w:rsidRPr="001F2122">
              <w:rPr>
                <w:rFonts w:ascii="Calibri" w:hAnsi="Calibri" w:cs="Calibri"/>
                <w:sz w:val="20"/>
                <w:szCs w:val="20"/>
              </w:rPr>
              <w:t>od 760 do 1150 mm (± 30mm)</w:t>
            </w:r>
          </w:p>
        </w:tc>
        <w:tc>
          <w:tcPr>
            <w:tcW w:w="1560" w:type="dxa"/>
            <w:tcBorders>
              <w:top w:val="single" w:sz="4" w:space="0" w:color="000000"/>
              <w:left w:val="single" w:sz="4" w:space="0" w:color="000000"/>
              <w:bottom w:val="single" w:sz="4" w:space="0" w:color="000000"/>
            </w:tcBorders>
            <w:vAlign w:val="center"/>
          </w:tcPr>
          <w:p w14:paraId="307EA1DA" w14:textId="672279C4" w:rsidR="001F2122" w:rsidRPr="001F2122" w:rsidRDefault="001F2122" w:rsidP="001F2122">
            <w:pPr>
              <w:snapToGrid w:val="0"/>
              <w:jc w:val="center"/>
              <w:rPr>
                <w:rFonts w:ascii="Calibri" w:hAnsi="Calibri" w:cs="Calibri"/>
                <w:sz w:val="20"/>
                <w:szCs w:val="20"/>
              </w:rPr>
            </w:pPr>
            <w:r w:rsidRPr="001F2122">
              <w:rPr>
                <w:rFonts w:ascii="Calibri" w:hAnsi="Calibri" w:cs="Calibri"/>
                <w:sz w:val="20"/>
                <w:szCs w:val="20"/>
              </w:rPr>
              <w:t>TAK PODAĆ</w:t>
            </w:r>
          </w:p>
        </w:tc>
        <w:tc>
          <w:tcPr>
            <w:tcW w:w="2976" w:type="dxa"/>
            <w:tcBorders>
              <w:top w:val="single" w:sz="4" w:space="0" w:color="000000"/>
              <w:left w:val="single" w:sz="4" w:space="0" w:color="000000"/>
              <w:bottom w:val="single" w:sz="4" w:space="0" w:color="000000"/>
              <w:right w:val="single" w:sz="4" w:space="0" w:color="000000"/>
            </w:tcBorders>
            <w:vAlign w:val="center"/>
          </w:tcPr>
          <w:p w14:paraId="0514008A" w14:textId="77777777" w:rsidR="001F2122" w:rsidRPr="001F2122" w:rsidRDefault="001F2122" w:rsidP="001F2122">
            <w:pPr>
              <w:snapToGrid w:val="0"/>
              <w:rPr>
                <w:rFonts w:ascii="Calibri" w:hAnsi="Calibri" w:cs="Calibri"/>
                <w:sz w:val="20"/>
                <w:szCs w:val="20"/>
              </w:rPr>
            </w:pPr>
          </w:p>
          <w:p w14:paraId="6B656787" w14:textId="77777777" w:rsidR="001F2122" w:rsidRPr="001F2122" w:rsidRDefault="001F2122" w:rsidP="001F2122">
            <w:pPr>
              <w:snapToGrid w:val="0"/>
              <w:rPr>
                <w:rFonts w:ascii="Calibri" w:hAnsi="Calibri" w:cs="Calibri"/>
                <w:sz w:val="20"/>
                <w:szCs w:val="20"/>
              </w:rPr>
            </w:pPr>
          </w:p>
          <w:p w14:paraId="2C418521" w14:textId="77777777" w:rsidR="001F2122" w:rsidRPr="001F2122" w:rsidRDefault="001F2122" w:rsidP="001F2122">
            <w:pPr>
              <w:rPr>
                <w:rFonts w:ascii="Calibri" w:hAnsi="Calibri" w:cs="Calibri"/>
                <w:sz w:val="20"/>
                <w:szCs w:val="20"/>
              </w:rPr>
            </w:pPr>
          </w:p>
        </w:tc>
      </w:tr>
      <w:tr w:rsidR="001F2122" w:rsidRPr="001F2122" w14:paraId="1CE35CED" w14:textId="77777777" w:rsidTr="00A9317A">
        <w:trPr>
          <w:trHeight w:val="861"/>
        </w:trPr>
        <w:tc>
          <w:tcPr>
            <w:tcW w:w="1013" w:type="dxa"/>
            <w:tcBorders>
              <w:left w:val="single" w:sz="4" w:space="0" w:color="000000"/>
              <w:bottom w:val="single" w:sz="4" w:space="0" w:color="000000"/>
            </w:tcBorders>
            <w:vAlign w:val="center"/>
          </w:tcPr>
          <w:p w14:paraId="6B8DA389" w14:textId="56091E6A" w:rsidR="001F2122" w:rsidRPr="001F2122" w:rsidRDefault="001F2122" w:rsidP="001F2122">
            <w:pPr>
              <w:suppressAutoHyphens/>
              <w:snapToGrid w:val="0"/>
              <w:spacing w:after="0" w:line="240" w:lineRule="auto"/>
              <w:jc w:val="center"/>
              <w:rPr>
                <w:rFonts w:ascii="Calibri" w:hAnsi="Calibri" w:cs="Calibri"/>
                <w:sz w:val="20"/>
                <w:szCs w:val="20"/>
              </w:rPr>
            </w:pPr>
            <w:r w:rsidRPr="001F2122">
              <w:rPr>
                <w:rFonts w:ascii="Calibri" w:hAnsi="Calibri" w:cs="Calibri"/>
                <w:sz w:val="20"/>
                <w:szCs w:val="20"/>
              </w:rPr>
              <w:t>5.</w:t>
            </w:r>
          </w:p>
        </w:tc>
        <w:tc>
          <w:tcPr>
            <w:tcW w:w="8646" w:type="dxa"/>
            <w:tcBorders>
              <w:left w:val="single" w:sz="4" w:space="0" w:color="000000"/>
              <w:bottom w:val="single" w:sz="4" w:space="0" w:color="000000"/>
            </w:tcBorders>
            <w:vAlign w:val="center"/>
          </w:tcPr>
          <w:p w14:paraId="33C7A319" w14:textId="72B1489F" w:rsidR="001F2122" w:rsidRPr="001F2122" w:rsidRDefault="001F2122" w:rsidP="001F2122">
            <w:pPr>
              <w:snapToGrid w:val="0"/>
              <w:jc w:val="both"/>
              <w:rPr>
                <w:rFonts w:ascii="Calibri" w:hAnsi="Calibri" w:cs="Calibri"/>
                <w:sz w:val="20"/>
                <w:szCs w:val="20"/>
              </w:rPr>
            </w:pPr>
            <w:r w:rsidRPr="001F2122">
              <w:rPr>
                <w:rFonts w:ascii="Calibri" w:hAnsi="Calibri" w:cs="Calibri"/>
                <w:sz w:val="20"/>
                <w:szCs w:val="20"/>
              </w:rPr>
              <w:t>Blaty szafki oraz półki bocznej wykonane z tworzywa HPL (gr. min. 6 mm), odpornego na wilgoć, wysoką temperaturę oraz promieniowanie UV.</w:t>
            </w:r>
          </w:p>
        </w:tc>
        <w:tc>
          <w:tcPr>
            <w:tcW w:w="1560" w:type="dxa"/>
            <w:tcBorders>
              <w:left w:val="single" w:sz="4" w:space="0" w:color="000000"/>
              <w:bottom w:val="single" w:sz="4" w:space="0" w:color="000000"/>
            </w:tcBorders>
            <w:vAlign w:val="center"/>
          </w:tcPr>
          <w:p w14:paraId="0CC8D851" w14:textId="1515F1BA" w:rsidR="001F2122" w:rsidRPr="001F2122" w:rsidRDefault="001F2122" w:rsidP="001F2122">
            <w:pPr>
              <w:snapToGrid w:val="0"/>
              <w:jc w:val="center"/>
              <w:rPr>
                <w:rFonts w:ascii="Calibri" w:hAnsi="Calibri" w:cs="Calibri"/>
                <w:sz w:val="20"/>
                <w:szCs w:val="20"/>
              </w:rPr>
            </w:pPr>
            <w:r w:rsidRPr="001F2122">
              <w:rPr>
                <w:rFonts w:ascii="Calibri" w:hAnsi="Calibri" w:cs="Calibri"/>
                <w:sz w:val="20"/>
                <w:szCs w:val="20"/>
              </w:rPr>
              <w:t>TAK</w:t>
            </w:r>
          </w:p>
        </w:tc>
        <w:tc>
          <w:tcPr>
            <w:tcW w:w="2976" w:type="dxa"/>
            <w:tcBorders>
              <w:left w:val="single" w:sz="4" w:space="0" w:color="000000"/>
              <w:bottom w:val="single" w:sz="4" w:space="0" w:color="000000"/>
              <w:right w:val="single" w:sz="4" w:space="0" w:color="000000"/>
            </w:tcBorders>
            <w:vAlign w:val="center"/>
          </w:tcPr>
          <w:p w14:paraId="101F53ED" w14:textId="77777777" w:rsidR="001F2122" w:rsidRPr="001F2122" w:rsidRDefault="001F2122" w:rsidP="001F2122">
            <w:pPr>
              <w:rPr>
                <w:rFonts w:ascii="Calibri" w:hAnsi="Calibri" w:cs="Calibri"/>
                <w:sz w:val="20"/>
                <w:szCs w:val="20"/>
              </w:rPr>
            </w:pPr>
          </w:p>
        </w:tc>
      </w:tr>
      <w:tr w:rsidR="001F2122" w:rsidRPr="001F2122" w14:paraId="43ED8729" w14:textId="77777777" w:rsidTr="00A9317A">
        <w:trPr>
          <w:trHeight w:val="454"/>
        </w:trPr>
        <w:tc>
          <w:tcPr>
            <w:tcW w:w="1013" w:type="dxa"/>
            <w:tcBorders>
              <w:top w:val="single" w:sz="4" w:space="0" w:color="000000"/>
              <w:left w:val="single" w:sz="4" w:space="0" w:color="000000"/>
              <w:bottom w:val="single" w:sz="4" w:space="0" w:color="000000"/>
            </w:tcBorders>
            <w:vAlign w:val="center"/>
          </w:tcPr>
          <w:p w14:paraId="5970C1EB" w14:textId="77777777" w:rsidR="001F2122" w:rsidRPr="001F2122" w:rsidRDefault="001F2122" w:rsidP="001F2122">
            <w:pPr>
              <w:numPr>
                <w:ilvl w:val="0"/>
                <w:numId w:val="29"/>
              </w:numPr>
              <w:suppressAutoHyphens/>
              <w:snapToGrid w:val="0"/>
              <w:spacing w:after="0" w:line="240" w:lineRule="auto"/>
              <w:jc w:val="center"/>
              <w:rPr>
                <w:rFonts w:ascii="Calibri" w:hAnsi="Calibri" w:cs="Calibri"/>
                <w:sz w:val="20"/>
                <w:szCs w:val="20"/>
              </w:rPr>
            </w:pPr>
          </w:p>
        </w:tc>
        <w:tc>
          <w:tcPr>
            <w:tcW w:w="8646" w:type="dxa"/>
            <w:tcBorders>
              <w:top w:val="single" w:sz="4" w:space="0" w:color="000000"/>
              <w:left w:val="single" w:sz="4" w:space="0" w:color="000000"/>
              <w:bottom w:val="single" w:sz="4" w:space="0" w:color="000000"/>
            </w:tcBorders>
            <w:vAlign w:val="center"/>
          </w:tcPr>
          <w:p w14:paraId="55CC3BB2" w14:textId="0F12DA8B" w:rsidR="001F2122" w:rsidRPr="001F2122" w:rsidRDefault="001F2122" w:rsidP="001F2122">
            <w:pPr>
              <w:snapToGrid w:val="0"/>
              <w:jc w:val="both"/>
              <w:rPr>
                <w:rFonts w:ascii="Calibri" w:hAnsi="Calibri" w:cs="Calibri"/>
                <w:sz w:val="20"/>
                <w:szCs w:val="20"/>
              </w:rPr>
            </w:pPr>
            <w:r w:rsidRPr="001F2122">
              <w:rPr>
                <w:rFonts w:ascii="Calibri" w:hAnsi="Calibri" w:cs="Calibri"/>
                <w:sz w:val="20"/>
                <w:szCs w:val="20"/>
              </w:rPr>
              <w:t>Tył i boki blatu głównego, wyposażone w ogranicznik chroniący większe przedmioty przed upadkiem, szafka wyposażona w co najmniej 2 tworzywowe uchwyty na ręcznik.</w:t>
            </w:r>
          </w:p>
        </w:tc>
        <w:tc>
          <w:tcPr>
            <w:tcW w:w="1560" w:type="dxa"/>
            <w:tcBorders>
              <w:top w:val="single" w:sz="4" w:space="0" w:color="000000"/>
              <w:left w:val="single" w:sz="4" w:space="0" w:color="000000"/>
              <w:bottom w:val="single" w:sz="4" w:space="0" w:color="000000"/>
            </w:tcBorders>
            <w:vAlign w:val="center"/>
          </w:tcPr>
          <w:p w14:paraId="57AAB14F" w14:textId="77777777" w:rsidR="001F2122" w:rsidRPr="001F2122" w:rsidRDefault="001F2122" w:rsidP="001F2122">
            <w:pPr>
              <w:snapToGrid w:val="0"/>
              <w:jc w:val="center"/>
              <w:rPr>
                <w:rFonts w:ascii="Calibri" w:hAnsi="Calibri" w:cs="Calibri"/>
                <w:sz w:val="20"/>
                <w:szCs w:val="20"/>
              </w:rPr>
            </w:pPr>
            <w:r w:rsidRPr="001F2122">
              <w:rPr>
                <w:rFonts w:ascii="Calibri" w:hAnsi="Calibri" w:cs="Calibri"/>
                <w:sz w:val="20"/>
                <w:szCs w:val="20"/>
              </w:rPr>
              <w:t xml:space="preserve">Tak Podać </w:t>
            </w:r>
          </w:p>
          <w:p w14:paraId="4A610375" w14:textId="77777777" w:rsidR="001F2122" w:rsidRPr="001F2122" w:rsidRDefault="001F2122" w:rsidP="001F2122">
            <w:pPr>
              <w:snapToGrid w:val="0"/>
              <w:jc w:val="center"/>
              <w:rPr>
                <w:rFonts w:ascii="Calibri" w:hAnsi="Calibri" w:cs="Calibri"/>
                <w:sz w:val="20"/>
                <w:szCs w:val="20"/>
              </w:rPr>
            </w:pPr>
          </w:p>
          <w:p w14:paraId="5D12ED88" w14:textId="77777777" w:rsidR="0037605D" w:rsidRPr="0037605D" w:rsidRDefault="001F2122" w:rsidP="001F2122">
            <w:pPr>
              <w:snapToGrid w:val="0"/>
              <w:jc w:val="center"/>
              <w:rPr>
                <w:rFonts w:ascii="Calibri" w:hAnsi="Calibri" w:cs="Calibri"/>
                <w:b/>
                <w:bCs/>
                <w:sz w:val="20"/>
                <w:szCs w:val="20"/>
              </w:rPr>
            </w:pPr>
            <w:r w:rsidRPr="0037605D">
              <w:rPr>
                <w:rFonts w:ascii="Calibri" w:hAnsi="Calibri" w:cs="Calibri"/>
                <w:b/>
                <w:bCs/>
                <w:sz w:val="20"/>
                <w:szCs w:val="20"/>
              </w:rPr>
              <w:t xml:space="preserve">Szafka wyposażona w </w:t>
            </w:r>
            <w:r w:rsidRPr="0037605D">
              <w:rPr>
                <w:rFonts w:ascii="Calibri" w:hAnsi="Calibri" w:cs="Calibri"/>
                <w:b/>
                <w:bCs/>
                <w:sz w:val="20"/>
                <w:szCs w:val="20"/>
              </w:rPr>
              <w:lastRenderedPageBreak/>
              <w:t xml:space="preserve">tworzywowy uchwyt na szklankę </w:t>
            </w:r>
          </w:p>
          <w:p w14:paraId="4823DF81" w14:textId="77777777" w:rsidR="0037605D" w:rsidRPr="0037605D" w:rsidRDefault="001F2122" w:rsidP="001F2122">
            <w:pPr>
              <w:snapToGrid w:val="0"/>
              <w:jc w:val="center"/>
              <w:rPr>
                <w:rFonts w:ascii="Calibri" w:hAnsi="Calibri" w:cs="Calibri"/>
                <w:b/>
                <w:bCs/>
                <w:sz w:val="20"/>
                <w:szCs w:val="20"/>
              </w:rPr>
            </w:pPr>
            <w:r w:rsidRPr="0037605D">
              <w:rPr>
                <w:rFonts w:ascii="Calibri" w:hAnsi="Calibri" w:cs="Calibri"/>
                <w:b/>
                <w:bCs/>
                <w:sz w:val="20"/>
                <w:szCs w:val="20"/>
              </w:rPr>
              <w:t xml:space="preserve">Tak 10 pkt.  </w:t>
            </w:r>
          </w:p>
          <w:p w14:paraId="776EB726" w14:textId="3A2F6AE0" w:rsidR="001F2122" w:rsidRPr="001F2122" w:rsidRDefault="001F2122" w:rsidP="001F2122">
            <w:pPr>
              <w:snapToGrid w:val="0"/>
              <w:jc w:val="center"/>
              <w:rPr>
                <w:rFonts w:ascii="Calibri" w:hAnsi="Calibri" w:cs="Calibri"/>
                <w:sz w:val="20"/>
                <w:szCs w:val="20"/>
              </w:rPr>
            </w:pPr>
            <w:r w:rsidRPr="0037605D">
              <w:rPr>
                <w:rFonts w:ascii="Calibri" w:hAnsi="Calibri" w:cs="Calibri"/>
                <w:b/>
                <w:bCs/>
                <w:sz w:val="20"/>
                <w:szCs w:val="20"/>
              </w:rPr>
              <w:t>Nie 0 pkt</w:t>
            </w:r>
          </w:p>
        </w:tc>
        <w:tc>
          <w:tcPr>
            <w:tcW w:w="2976" w:type="dxa"/>
            <w:tcBorders>
              <w:top w:val="single" w:sz="4" w:space="0" w:color="000000"/>
              <w:left w:val="single" w:sz="4" w:space="0" w:color="000000"/>
              <w:bottom w:val="single" w:sz="4" w:space="0" w:color="000000"/>
              <w:right w:val="single" w:sz="4" w:space="0" w:color="000000"/>
            </w:tcBorders>
            <w:vAlign w:val="center"/>
          </w:tcPr>
          <w:p w14:paraId="6D753134" w14:textId="77777777" w:rsidR="001F2122" w:rsidRPr="001F2122" w:rsidRDefault="001F2122" w:rsidP="001F2122">
            <w:pPr>
              <w:rPr>
                <w:rFonts w:ascii="Calibri" w:hAnsi="Calibri" w:cs="Calibri"/>
                <w:sz w:val="20"/>
                <w:szCs w:val="20"/>
              </w:rPr>
            </w:pPr>
          </w:p>
        </w:tc>
      </w:tr>
      <w:tr w:rsidR="001F2122" w:rsidRPr="001F2122" w14:paraId="50AD29BC" w14:textId="77777777" w:rsidTr="00A9317A">
        <w:trPr>
          <w:trHeight w:val="454"/>
        </w:trPr>
        <w:tc>
          <w:tcPr>
            <w:tcW w:w="1013" w:type="dxa"/>
            <w:tcBorders>
              <w:top w:val="single" w:sz="4" w:space="0" w:color="000000"/>
              <w:left w:val="single" w:sz="4" w:space="0" w:color="000000"/>
              <w:bottom w:val="single" w:sz="4" w:space="0" w:color="000000"/>
            </w:tcBorders>
            <w:vAlign w:val="center"/>
          </w:tcPr>
          <w:p w14:paraId="0A66FFB2" w14:textId="77777777" w:rsidR="001F2122" w:rsidRPr="001F2122" w:rsidRDefault="001F2122" w:rsidP="001F2122">
            <w:pPr>
              <w:numPr>
                <w:ilvl w:val="0"/>
                <w:numId w:val="29"/>
              </w:numPr>
              <w:suppressAutoHyphens/>
              <w:snapToGrid w:val="0"/>
              <w:spacing w:after="0" w:line="240" w:lineRule="auto"/>
              <w:jc w:val="center"/>
              <w:rPr>
                <w:rFonts w:ascii="Calibri" w:hAnsi="Calibri" w:cs="Calibri"/>
                <w:sz w:val="20"/>
                <w:szCs w:val="20"/>
              </w:rPr>
            </w:pPr>
          </w:p>
        </w:tc>
        <w:tc>
          <w:tcPr>
            <w:tcW w:w="8646" w:type="dxa"/>
            <w:tcBorders>
              <w:top w:val="single" w:sz="4" w:space="0" w:color="000000"/>
              <w:left w:val="single" w:sz="4" w:space="0" w:color="000000"/>
              <w:bottom w:val="single" w:sz="4" w:space="0" w:color="000000"/>
            </w:tcBorders>
            <w:vAlign w:val="center"/>
          </w:tcPr>
          <w:p w14:paraId="2C6C144D" w14:textId="0570BF51" w:rsidR="001F2122" w:rsidRPr="001F2122" w:rsidRDefault="001F2122" w:rsidP="001F2122">
            <w:pPr>
              <w:snapToGrid w:val="0"/>
              <w:jc w:val="both"/>
              <w:rPr>
                <w:rFonts w:ascii="Calibri" w:hAnsi="Calibri" w:cs="Calibri"/>
                <w:sz w:val="20"/>
                <w:szCs w:val="20"/>
              </w:rPr>
            </w:pPr>
            <w:r w:rsidRPr="001F2122">
              <w:rPr>
                <w:rFonts w:ascii="Calibri" w:hAnsi="Calibri" w:cs="Calibri"/>
                <w:sz w:val="20"/>
                <w:szCs w:val="20"/>
              </w:rPr>
              <w:t xml:space="preserve">Czoła dwóch szuflad wykonane z wodoodpornego tworzywa HPL o gr min. 6mm, zaopatrzone w uchwyty </w:t>
            </w:r>
          </w:p>
        </w:tc>
        <w:tc>
          <w:tcPr>
            <w:tcW w:w="1560" w:type="dxa"/>
            <w:tcBorders>
              <w:top w:val="single" w:sz="4" w:space="0" w:color="000000"/>
              <w:left w:val="single" w:sz="4" w:space="0" w:color="000000"/>
              <w:bottom w:val="single" w:sz="4" w:space="0" w:color="000000"/>
            </w:tcBorders>
            <w:vAlign w:val="center"/>
          </w:tcPr>
          <w:p w14:paraId="49539022" w14:textId="28B2AB5F" w:rsidR="001F2122" w:rsidRPr="001F2122" w:rsidRDefault="001F2122" w:rsidP="001F2122">
            <w:pPr>
              <w:snapToGrid w:val="0"/>
              <w:jc w:val="center"/>
              <w:rPr>
                <w:rFonts w:ascii="Calibri" w:hAnsi="Calibri" w:cs="Calibri"/>
                <w:sz w:val="20"/>
                <w:szCs w:val="20"/>
              </w:rPr>
            </w:pPr>
            <w:r w:rsidRPr="001F2122">
              <w:rPr>
                <w:rFonts w:ascii="Calibri" w:hAnsi="Calibri" w:cs="Calibri"/>
                <w:sz w:val="20"/>
                <w:szCs w:val="20"/>
              </w:rPr>
              <w:t>TAK</w:t>
            </w:r>
          </w:p>
        </w:tc>
        <w:tc>
          <w:tcPr>
            <w:tcW w:w="2976" w:type="dxa"/>
            <w:tcBorders>
              <w:top w:val="single" w:sz="4" w:space="0" w:color="000000"/>
              <w:left w:val="single" w:sz="4" w:space="0" w:color="000000"/>
              <w:bottom w:val="single" w:sz="4" w:space="0" w:color="000000"/>
              <w:right w:val="single" w:sz="4" w:space="0" w:color="000000"/>
            </w:tcBorders>
            <w:vAlign w:val="center"/>
          </w:tcPr>
          <w:p w14:paraId="25CD511A" w14:textId="77777777" w:rsidR="001F2122" w:rsidRPr="001F2122" w:rsidRDefault="001F2122" w:rsidP="001F2122">
            <w:pPr>
              <w:jc w:val="both"/>
              <w:rPr>
                <w:rFonts w:ascii="Calibri" w:hAnsi="Calibri" w:cs="Calibri"/>
                <w:sz w:val="20"/>
                <w:szCs w:val="20"/>
              </w:rPr>
            </w:pPr>
          </w:p>
        </w:tc>
      </w:tr>
      <w:tr w:rsidR="001F2122" w:rsidRPr="001F2122" w14:paraId="15E32620" w14:textId="77777777" w:rsidTr="00A9317A">
        <w:trPr>
          <w:trHeight w:val="697"/>
        </w:trPr>
        <w:tc>
          <w:tcPr>
            <w:tcW w:w="1013" w:type="dxa"/>
            <w:tcBorders>
              <w:top w:val="single" w:sz="4" w:space="0" w:color="000000"/>
              <w:left w:val="single" w:sz="4" w:space="0" w:color="000000"/>
              <w:bottom w:val="single" w:sz="4" w:space="0" w:color="000000"/>
            </w:tcBorders>
            <w:vAlign w:val="center"/>
          </w:tcPr>
          <w:p w14:paraId="1E270297" w14:textId="77777777" w:rsidR="001F2122" w:rsidRPr="001F2122" w:rsidRDefault="001F2122" w:rsidP="001F2122">
            <w:pPr>
              <w:numPr>
                <w:ilvl w:val="0"/>
                <w:numId w:val="29"/>
              </w:numPr>
              <w:suppressAutoHyphens/>
              <w:snapToGrid w:val="0"/>
              <w:spacing w:after="0" w:line="240" w:lineRule="auto"/>
              <w:jc w:val="center"/>
              <w:rPr>
                <w:rFonts w:ascii="Calibri" w:hAnsi="Calibri" w:cs="Calibri"/>
                <w:sz w:val="20"/>
                <w:szCs w:val="20"/>
              </w:rPr>
            </w:pPr>
          </w:p>
        </w:tc>
        <w:tc>
          <w:tcPr>
            <w:tcW w:w="8646" w:type="dxa"/>
            <w:tcBorders>
              <w:top w:val="single" w:sz="4" w:space="0" w:color="000000"/>
              <w:left w:val="single" w:sz="4" w:space="0" w:color="000000"/>
              <w:bottom w:val="single" w:sz="4" w:space="0" w:color="000000"/>
            </w:tcBorders>
            <w:vAlign w:val="center"/>
          </w:tcPr>
          <w:p w14:paraId="6AF8ECA6" w14:textId="77777777" w:rsidR="001F2122" w:rsidRPr="001F2122" w:rsidRDefault="001F2122" w:rsidP="001F2122">
            <w:pPr>
              <w:snapToGrid w:val="0"/>
              <w:jc w:val="both"/>
              <w:rPr>
                <w:rFonts w:ascii="Calibri" w:hAnsi="Calibri" w:cs="Calibri"/>
                <w:sz w:val="20"/>
                <w:szCs w:val="20"/>
              </w:rPr>
            </w:pPr>
            <w:r w:rsidRPr="001F2122">
              <w:rPr>
                <w:rFonts w:ascii="Calibri" w:hAnsi="Calibri" w:cs="Calibri"/>
                <w:sz w:val="20"/>
                <w:szCs w:val="20"/>
              </w:rPr>
              <w:t>Szuflady górna i dolna wysuwane na prowadnicach rolkowych z mechanizmem samo domykającym.</w:t>
            </w:r>
          </w:p>
          <w:p w14:paraId="30307A22" w14:textId="6A9B923D" w:rsidR="001F2122" w:rsidRPr="001F2122" w:rsidRDefault="001F2122" w:rsidP="001F2122">
            <w:pPr>
              <w:jc w:val="both"/>
              <w:rPr>
                <w:rFonts w:ascii="Calibri" w:hAnsi="Calibri" w:cs="Calibri"/>
                <w:sz w:val="20"/>
                <w:szCs w:val="20"/>
              </w:rPr>
            </w:pPr>
            <w:r w:rsidRPr="001F2122">
              <w:rPr>
                <w:rFonts w:ascii="Calibri" w:hAnsi="Calibri" w:cs="Calibri"/>
                <w:sz w:val="20"/>
                <w:szCs w:val="20"/>
              </w:rPr>
              <w:t>Wnętrze szuflad wypełnione wyjmowanymi wkładami z tworzywa</w:t>
            </w:r>
          </w:p>
        </w:tc>
        <w:tc>
          <w:tcPr>
            <w:tcW w:w="1560" w:type="dxa"/>
            <w:tcBorders>
              <w:top w:val="single" w:sz="4" w:space="0" w:color="000000"/>
              <w:left w:val="single" w:sz="4" w:space="0" w:color="000000"/>
              <w:bottom w:val="single" w:sz="4" w:space="0" w:color="000000"/>
            </w:tcBorders>
            <w:vAlign w:val="center"/>
          </w:tcPr>
          <w:p w14:paraId="4ECA3AC0" w14:textId="37E37DAA" w:rsidR="001F2122" w:rsidRPr="001F2122" w:rsidRDefault="001F2122" w:rsidP="001F2122">
            <w:pPr>
              <w:snapToGrid w:val="0"/>
              <w:jc w:val="center"/>
              <w:rPr>
                <w:rFonts w:ascii="Calibri" w:hAnsi="Calibri" w:cs="Calibri"/>
                <w:sz w:val="20"/>
                <w:szCs w:val="20"/>
              </w:rPr>
            </w:pPr>
            <w:r w:rsidRPr="001F2122">
              <w:rPr>
                <w:rFonts w:ascii="Calibri" w:hAnsi="Calibri" w:cs="Calibri"/>
                <w:sz w:val="20"/>
                <w:szCs w:val="20"/>
              </w:rPr>
              <w:t>TAK</w:t>
            </w:r>
          </w:p>
        </w:tc>
        <w:tc>
          <w:tcPr>
            <w:tcW w:w="2976" w:type="dxa"/>
            <w:tcBorders>
              <w:top w:val="single" w:sz="4" w:space="0" w:color="000000"/>
              <w:left w:val="single" w:sz="4" w:space="0" w:color="000000"/>
              <w:bottom w:val="single" w:sz="4" w:space="0" w:color="000000"/>
              <w:right w:val="single" w:sz="4" w:space="0" w:color="000000"/>
            </w:tcBorders>
            <w:vAlign w:val="center"/>
          </w:tcPr>
          <w:p w14:paraId="3F3CADC5" w14:textId="77777777" w:rsidR="001F2122" w:rsidRPr="001F2122" w:rsidRDefault="001F2122" w:rsidP="001F2122">
            <w:pPr>
              <w:rPr>
                <w:rFonts w:ascii="Calibri" w:hAnsi="Calibri" w:cs="Calibri"/>
                <w:sz w:val="20"/>
                <w:szCs w:val="20"/>
              </w:rPr>
            </w:pPr>
          </w:p>
        </w:tc>
      </w:tr>
      <w:tr w:rsidR="001F2122" w:rsidRPr="001F2122" w14:paraId="3B5BC81E" w14:textId="77777777" w:rsidTr="00A9317A">
        <w:trPr>
          <w:trHeight w:val="769"/>
        </w:trPr>
        <w:tc>
          <w:tcPr>
            <w:tcW w:w="1013" w:type="dxa"/>
            <w:tcBorders>
              <w:top w:val="single" w:sz="4" w:space="0" w:color="000000"/>
              <w:left w:val="single" w:sz="4" w:space="0" w:color="000000"/>
              <w:bottom w:val="single" w:sz="4" w:space="0" w:color="000000"/>
            </w:tcBorders>
            <w:vAlign w:val="center"/>
          </w:tcPr>
          <w:p w14:paraId="463A5F02" w14:textId="77777777" w:rsidR="001F2122" w:rsidRPr="001F2122" w:rsidRDefault="001F2122" w:rsidP="001F2122">
            <w:pPr>
              <w:numPr>
                <w:ilvl w:val="0"/>
                <w:numId w:val="29"/>
              </w:numPr>
              <w:suppressAutoHyphens/>
              <w:snapToGrid w:val="0"/>
              <w:spacing w:after="0" w:line="240" w:lineRule="auto"/>
              <w:rPr>
                <w:rFonts w:ascii="Calibri" w:hAnsi="Calibri" w:cs="Calibri"/>
                <w:sz w:val="20"/>
                <w:szCs w:val="20"/>
              </w:rPr>
            </w:pPr>
          </w:p>
        </w:tc>
        <w:tc>
          <w:tcPr>
            <w:tcW w:w="8646" w:type="dxa"/>
            <w:tcBorders>
              <w:top w:val="single" w:sz="4" w:space="0" w:color="000000"/>
              <w:left w:val="single" w:sz="4" w:space="0" w:color="000000"/>
              <w:bottom w:val="single" w:sz="4" w:space="0" w:color="000000"/>
            </w:tcBorders>
            <w:vAlign w:val="center"/>
          </w:tcPr>
          <w:p w14:paraId="485BB135" w14:textId="4122816D" w:rsidR="001F2122" w:rsidRPr="001F2122" w:rsidRDefault="001F2122" w:rsidP="001F2122">
            <w:pPr>
              <w:snapToGrid w:val="0"/>
              <w:jc w:val="both"/>
              <w:rPr>
                <w:rFonts w:ascii="Calibri" w:hAnsi="Calibri" w:cs="Calibri"/>
                <w:sz w:val="20"/>
                <w:szCs w:val="20"/>
              </w:rPr>
            </w:pPr>
            <w:r w:rsidRPr="001F2122">
              <w:rPr>
                <w:rFonts w:ascii="Calibri" w:hAnsi="Calibri" w:cs="Calibri"/>
                <w:sz w:val="20"/>
                <w:szCs w:val="20"/>
              </w:rPr>
              <w:t>Pomiędzy szufladami znajduje się półka na prasę o wysokości min. 150 mm, dostęp do półki z trzech stron szafki.</w:t>
            </w:r>
          </w:p>
        </w:tc>
        <w:tc>
          <w:tcPr>
            <w:tcW w:w="1560" w:type="dxa"/>
            <w:tcBorders>
              <w:top w:val="single" w:sz="4" w:space="0" w:color="000000"/>
              <w:left w:val="single" w:sz="4" w:space="0" w:color="000000"/>
              <w:bottom w:val="single" w:sz="4" w:space="0" w:color="000000"/>
            </w:tcBorders>
            <w:vAlign w:val="center"/>
          </w:tcPr>
          <w:p w14:paraId="00AA2429" w14:textId="25034200" w:rsidR="001F2122" w:rsidRPr="001F2122" w:rsidRDefault="001F2122" w:rsidP="001F2122">
            <w:pPr>
              <w:snapToGrid w:val="0"/>
              <w:jc w:val="center"/>
              <w:rPr>
                <w:rFonts w:ascii="Calibri" w:hAnsi="Calibri" w:cs="Calibri"/>
                <w:sz w:val="20"/>
                <w:szCs w:val="20"/>
              </w:rPr>
            </w:pPr>
            <w:r w:rsidRPr="001F2122">
              <w:rPr>
                <w:rFonts w:ascii="Calibri" w:hAnsi="Calibri" w:cs="Calibri"/>
                <w:sz w:val="20"/>
                <w:szCs w:val="20"/>
              </w:rPr>
              <w:t>TAK PODAĆ</w:t>
            </w:r>
          </w:p>
        </w:tc>
        <w:tc>
          <w:tcPr>
            <w:tcW w:w="2976" w:type="dxa"/>
            <w:tcBorders>
              <w:top w:val="single" w:sz="4" w:space="0" w:color="000000"/>
              <w:left w:val="single" w:sz="4" w:space="0" w:color="000000"/>
              <w:bottom w:val="single" w:sz="4" w:space="0" w:color="000000"/>
              <w:right w:val="single" w:sz="4" w:space="0" w:color="000000"/>
            </w:tcBorders>
            <w:vAlign w:val="center"/>
          </w:tcPr>
          <w:p w14:paraId="1A39ED92" w14:textId="77777777" w:rsidR="001F2122" w:rsidRPr="001F2122" w:rsidRDefault="001F2122" w:rsidP="001F2122">
            <w:pPr>
              <w:rPr>
                <w:rFonts w:ascii="Calibri" w:hAnsi="Calibri" w:cs="Calibri"/>
                <w:sz w:val="20"/>
                <w:szCs w:val="20"/>
              </w:rPr>
            </w:pPr>
          </w:p>
        </w:tc>
      </w:tr>
      <w:tr w:rsidR="001F2122" w:rsidRPr="001F2122" w14:paraId="64BE3ADD" w14:textId="77777777" w:rsidTr="00A9317A">
        <w:trPr>
          <w:trHeight w:val="769"/>
        </w:trPr>
        <w:tc>
          <w:tcPr>
            <w:tcW w:w="1013" w:type="dxa"/>
            <w:tcBorders>
              <w:top w:val="single" w:sz="4" w:space="0" w:color="000000"/>
              <w:left w:val="single" w:sz="4" w:space="0" w:color="000000"/>
              <w:bottom w:val="single" w:sz="4" w:space="0" w:color="000000"/>
            </w:tcBorders>
            <w:vAlign w:val="center"/>
          </w:tcPr>
          <w:p w14:paraId="4B18F037" w14:textId="77777777" w:rsidR="001F2122" w:rsidRPr="001F2122" w:rsidRDefault="001F2122" w:rsidP="001F2122">
            <w:pPr>
              <w:numPr>
                <w:ilvl w:val="0"/>
                <w:numId w:val="29"/>
              </w:numPr>
              <w:suppressAutoHyphens/>
              <w:snapToGrid w:val="0"/>
              <w:spacing w:after="0" w:line="240" w:lineRule="auto"/>
              <w:rPr>
                <w:rFonts w:ascii="Calibri" w:hAnsi="Calibri" w:cs="Calibri"/>
                <w:sz w:val="20"/>
                <w:szCs w:val="20"/>
              </w:rPr>
            </w:pPr>
          </w:p>
        </w:tc>
        <w:tc>
          <w:tcPr>
            <w:tcW w:w="8646" w:type="dxa"/>
            <w:tcBorders>
              <w:top w:val="single" w:sz="4" w:space="0" w:color="000000"/>
              <w:left w:val="single" w:sz="4" w:space="0" w:color="000000"/>
              <w:bottom w:val="single" w:sz="4" w:space="0" w:color="000000"/>
            </w:tcBorders>
            <w:vAlign w:val="center"/>
          </w:tcPr>
          <w:p w14:paraId="0A5CC78B" w14:textId="77777777" w:rsidR="001F2122" w:rsidRPr="001F2122" w:rsidRDefault="001F2122" w:rsidP="001F2122">
            <w:pPr>
              <w:snapToGrid w:val="0"/>
              <w:jc w:val="both"/>
              <w:rPr>
                <w:rFonts w:ascii="Calibri" w:hAnsi="Calibri" w:cs="Calibri"/>
                <w:sz w:val="20"/>
                <w:szCs w:val="20"/>
              </w:rPr>
            </w:pPr>
            <w:r w:rsidRPr="001F2122">
              <w:rPr>
                <w:rFonts w:ascii="Calibri" w:hAnsi="Calibri" w:cs="Calibri"/>
                <w:sz w:val="20"/>
                <w:szCs w:val="20"/>
              </w:rPr>
              <w:t>Półka boczna z możliwością regulacji wysokości i kąta pochylenia.</w:t>
            </w:r>
          </w:p>
          <w:p w14:paraId="045FE551" w14:textId="245FCEED" w:rsidR="001F2122" w:rsidRPr="001F2122" w:rsidRDefault="001F2122" w:rsidP="001F2122">
            <w:pPr>
              <w:jc w:val="both"/>
              <w:rPr>
                <w:rFonts w:ascii="Calibri" w:hAnsi="Calibri" w:cs="Calibri"/>
                <w:sz w:val="20"/>
                <w:szCs w:val="20"/>
              </w:rPr>
            </w:pPr>
            <w:r w:rsidRPr="001F2122">
              <w:rPr>
                <w:rFonts w:ascii="Calibri" w:hAnsi="Calibri" w:cs="Calibri"/>
                <w:sz w:val="20"/>
                <w:szCs w:val="20"/>
              </w:rPr>
              <w:t>Płynna, bezstopniowa regulacja wysokości półki bocznej wspomagana sprężyną gazową, osłoniętą aluminiową osłoną</w:t>
            </w:r>
          </w:p>
        </w:tc>
        <w:tc>
          <w:tcPr>
            <w:tcW w:w="1560" w:type="dxa"/>
            <w:tcBorders>
              <w:top w:val="single" w:sz="4" w:space="0" w:color="000000"/>
              <w:left w:val="single" w:sz="4" w:space="0" w:color="000000"/>
              <w:bottom w:val="single" w:sz="4" w:space="0" w:color="000000"/>
            </w:tcBorders>
            <w:vAlign w:val="center"/>
          </w:tcPr>
          <w:p w14:paraId="6DED0786" w14:textId="25BFB149" w:rsidR="001F2122" w:rsidRPr="001F2122" w:rsidRDefault="001F2122" w:rsidP="001F2122">
            <w:pPr>
              <w:snapToGrid w:val="0"/>
              <w:jc w:val="center"/>
              <w:rPr>
                <w:rFonts w:ascii="Calibri" w:hAnsi="Calibri" w:cs="Calibri"/>
                <w:sz w:val="20"/>
                <w:szCs w:val="20"/>
              </w:rPr>
            </w:pPr>
            <w:r w:rsidRPr="001F2122">
              <w:rPr>
                <w:rFonts w:ascii="Calibri" w:hAnsi="Calibri" w:cs="Calibri"/>
                <w:sz w:val="20"/>
                <w:szCs w:val="20"/>
              </w:rPr>
              <w:t>TAK</w:t>
            </w:r>
          </w:p>
        </w:tc>
        <w:tc>
          <w:tcPr>
            <w:tcW w:w="2976" w:type="dxa"/>
            <w:tcBorders>
              <w:top w:val="single" w:sz="4" w:space="0" w:color="000000"/>
              <w:left w:val="single" w:sz="4" w:space="0" w:color="000000"/>
              <w:bottom w:val="single" w:sz="4" w:space="0" w:color="000000"/>
              <w:right w:val="single" w:sz="4" w:space="0" w:color="000000"/>
            </w:tcBorders>
            <w:vAlign w:val="center"/>
          </w:tcPr>
          <w:p w14:paraId="39469B3D" w14:textId="77777777" w:rsidR="001F2122" w:rsidRPr="001F2122" w:rsidRDefault="001F2122" w:rsidP="001F2122">
            <w:pPr>
              <w:rPr>
                <w:rFonts w:ascii="Calibri" w:hAnsi="Calibri" w:cs="Calibri"/>
                <w:sz w:val="20"/>
                <w:szCs w:val="20"/>
              </w:rPr>
            </w:pPr>
          </w:p>
        </w:tc>
      </w:tr>
      <w:tr w:rsidR="001F2122" w:rsidRPr="001F2122" w14:paraId="35B0688A" w14:textId="77777777" w:rsidTr="00A9317A">
        <w:trPr>
          <w:trHeight w:val="593"/>
        </w:trPr>
        <w:tc>
          <w:tcPr>
            <w:tcW w:w="1013" w:type="dxa"/>
            <w:tcBorders>
              <w:top w:val="single" w:sz="4" w:space="0" w:color="000000"/>
              <w:left w:val="single" w:sz="4" w:space="0" w:color="000000"/>
              <w:bottom w:val="single" w:sz="4" w:space="0" w:color="000000"/>
            </w:tcBorders>
            <w:vAlign w:val="center"/>
          </w:tcPr>
          <w:p w14:paraId="70E529F7" w14:textId="77777777" w:rsidR="001F2122" w:rsidRPr="001F2122" w:rsidRDefault="001F2122" w:rsidP="001F2122">
            <w:pPr>
              <w:numPr>
                <w:ilvl w:val="0"/>
                <w:numId w:val="29"/>
              </w:numPr>
              <w:suppressAutoHyphens/>
              <w:snapToGrid w:val="0"/>
              <w:spacing w:after="0" w:line="240" w:lineRule="auto"/>
              <w:rPr>
                <w:rFonts w:ascii="Calibri" w:hAnsi="Calibri" w:cs="Calibri"/>
                <w:sz w:val="20"/>
                <w:szCs w:val="20"/>
              </w:rPr>
            </w:pPr>
          </w:p>
        </w:tc>
        <w:tc>
          <w:tcPr>
            <w:tcW w:w="8646" w:type="dxa"/>
            <w:tcBorders>
              <w:top w:val="single" w:sz="4" w:space="0" w:color="000000"/>
              <w:left w:val="single" w:sz="4" w:space="0" w:color="000000"/>
              <w:bottom w:val="single" w:sz="4" w:space="0" w:color="000000"/>
            </w:tcBorders>
            <w:vAlign w:val="center"/>
          </w:tcPr>
          <w:p w14:paraId="2287E856" w14:textId="2E244D0F" w:rsidR="001F2122" w:rsidRPr="001F2122" w:rsidRDefault="001F2122" w:rsidP="001F2122">
            <w:pPr>
              <w:snapToGrid w:val="0"/>
              <w:jc w:val="both"/>
              <w:rPr>
                <w:rFonts w:ascii="Calibri" w:hAnsi="Calibri" w:cs="Calibri"/>
                <w:sz w:val="20"/>
                <w:szCs w:val="20"/>
              </w:rPr>
            </w:pPr>
            <w:r w:rsidRPr="001F2122">
              <w:rPr>
                <w:rFonts w:ascii="Calibri" w:hAnsi="Calibri" w:cs="Calibri"/>
                <w:sz w:val="20"/>
                <w:szCs w:val="20"/>
              </w:rPr>
              <w:t>Blat boczny składany do boku szafki również w przypadku dosuniętej szafki do łóżka bez potrzeby zbędnego przekręcania szafką.</w:t>
            </w:r>
          </w:p>
        </w:tc>
        <w:tc>
          <w:tcPr>
            <w:tcW w:w="1560" w:type="dxa"/>
            <w:tcBorders>
              <w:top w:val="single" w:sz="4" w:space="0" w:color="000000"/>
              <w:left w:val="single" w:sz="4" w:space="0" w:color="000000"/>
              <w:bottom w:val="single" w:sz="4" w:space="0" w:color="000000"/>
            </w:tcBorders>
            <w:vAlign w:val="center"/>
          </w:tcPr>
          <w:p w14:paraId="52E8EB9B" w14:textId="25956A39" w:rsidR="001F2122" w:rsidRPr="001F2122" w:rsidRDefault="001F2122" w:rsidP="001F2122">
            <w:pPr>
              <w:snapToGrid w:val="0"/>
              <w:jc w:val="center"/>
              <w:rPr>
                <w:rFonts w:ascii="Calibri" w:hAnsi="Calibri" w:cs="Calibri"/>
                <w:sz w:val="20"/>
                <w:szCs w:val="20"/>
              </w:rPr>
            </w:pPr>
            <w:r w:rsidRPr="001F2122">
              <w:rPr>
                <w:rFonts w:ascii="Calibri" w:hAnsi="Calibri" w:cs="Calibri"/>
                <w:sz w:val="20"/>
                <w:szCs w:val="20"/>
              </w:rPr>
              <w:t>TAK</w:t>
            </w:r>
          </w:p>
        </w:tc>
        <w:tc>
          <w:tcPr>
            <w:tcW w:w="2976" w:type="dxa"/>
            <w:tcBorders>
              <w:top w:val="single" w:sz="4" w:space="0" w:color="000000"/>
              <w:left w:val="single" w:sz="4" w:space="0" w:color="000000"/>
              <w:bottom w:val="single" w:sz="4" w:space="0" w:color="000000"/>
              <w:right w:val="single" w:sz="4" w:space="0" w:color="000000"/>
            </w:tcBorders>
            <w:vAlign w:val="center"/>
          </w:tcPr>
          <w:p w14:paraId="4CA37445" w14:textId="77777777" w:rsidR="001F2122" w:rsidRPr="001F2122" w:rsidRDefault="001F2122" w:rsidP="001F2122">
            <w:pPr>
              <w:rPr>
                <w:rFonts w:ascii="Calibri" w:hAnsi="Calibri" w:cs="Calibri"/>
                <w:sz w:val="20"/>
                <w:szCs w:val="20"/>
              </w:rPr>
            </w:pPr>
          </w:p>
        </w:tc>
      </w:tr>
      <w:tr w:rsidR="001F2122" w:rsidRPr="001F2122" w14:paraId="464D6946" w14:textId="77777777" w:rsidTr="00A9317A">
        <w:trPr>
          <w:trHeight w:val="454"/>
        </w:trPr>
        <w:tc>
          <w:tcPr>
            <w:tcW w:w="1013" w:type="dxa"/>
            <w:tcBorders>
              <w:top w:val="single" w:sz="4" w:space="0" w:color="000000"/>
              <w:left w:val="single" w:sz="4" w:space="0" w:color="000000"/>
              <w:bottom w:val="single" w:sz="4" w:space="0" w:color="000000"/>
            </w:tcBorders>
            <w:vAlign w:val="center"/>
          </w:tcPr>
          <w:p w14:paraId="4BA73812" w14:textId="77777777" w:rsidR="001F2122" w:rsidRPr="001F2122" w:rsidRDefault="001F2122" w:rsidP="001F2122">
            <w:pPr>
              <w:numPr>
                <w:ilvl w:val="0"/>
                <w:numId w:val="29"/>
              </w:numPr>
              <w:suppressAutoHyphens/>
              <w:snapToGrid w:val="0"/>
              <w:spacing w:after="0" w:line="240" w:lineRule="auto"/>
              <w:rPr>
                <w:rFonts w:ascii="Calibri" w:hAnsi="Calibri" w:cs="Calibri"/>
                <w:sz w:val="20"/>
                <w:szCs w:val="20"/>
              </w:rPr>
            </w:pPr>
          </w:p>
        </w:tc>
        <w:tc>
          <w:tcPr>
            <w:tcW w:w="8646" w:type="dxa"/>
            <w:tcBorders>
              <w:top w:val="single" w:sz="4" w:space="0" w:color="000000"/>
              <w:left w:val="single" w:sz="4" w:space="0" w:color="000000"/>
              <w:bottom w:val="single" w:sz="4" w:space="0" w:color="000000"/>
            </w:tcBorders>
            <w:vAlign w:val="center"/>
          </w:tcPr>
          <w:p w14:paraId="691EDE62" w14:textId="044911F1" w:rsidR="001F2122" w:rsidRPr="001F2122" w:rsidRDefault="001F2122" w:rsidP="001F2122">
            <w:pPr>
              <w:snapToGrid w:val="0"/>
              <w:jc w:val="both"/>
              <w:rPr>
                <w:rFonts w:ascii="Calibri" w:hAnsi="Calibri" w:cs="Calibri"/>
                <w:sz w:val="20"/>
                <w:szCs w:val="20"/>
              </w:rPr>
            </w:pPr>
            <w:r w:rsidRPr="001F2122">
              <w:rPr>
                <w:rFonts w:ascii="Calibri" w:hAnsi="Calibri" w:cs="Calibri"/>
                <w:sz w:val="20"/>
                <w:szCs w:val="20"/>
              </w:rPr>
              <w:t>4 podwójne koła jezdne o średnicy 65 mm. z elastycznym, niebrudzącym podłóg bieżnikiem, min. 2 z blokadą.</w:t>
            </w:r>
          </w:p>
        </w:tc>
        <w:tc>
          <w:tcPr>
            <w:tcW w:w="1560" w:type="dxa"/>
            <w:tcBorders>
              <w:top w:val="single" w:sz="4" w:space="0" w:color="000000"/>
              <w:left w:val="single" w:sz="4" w:space="0" w:color="000000"/>
              <w:bottom w:val="single" w:sz="4" w:space="0" w:color="000000"/>
            </w:tcBorders>
            <w:vAlign w:val="center"/>
          </w:tcPr>
          <w:p w14:paraId="60463941" w14:textId="3B394781" w:rsidR="001F2122" w:rsidRPr="001F2122" w:rsidRDefault="001F2122" w:rsidP="001F2122">
            <w:pPr>
              <w:snapToGrid w:val="0"/>
              <w:jc w:val="center"/>
              <w:rPr>
                <w:rFonts w:ascii="Calibri" w:hAnsi="Calibri" w:cs="Calibri"/>
                <w:sz w:val="20"/>
                <w:szCs w:val="20"/>
              </w:rPr>
            </w:pPr>
            <w:r w:rsidRPr="001F2122">
              <w:rPr>
                <w:rFonts w:ascii="Calibri" w:hAnsi="Calibri" w:cs="Calibri"/>
                <w:sz w:val="20"/>
                <w:szCs w:val="20"/>
              </w:rPr>
              <w:t>TAK PODAĆ</w:t>
            </w:r>
          </w:p>
        </w:tc>
        <w:tc>
          <w:tcPr>
            <w:tcW w:w="2976" w:type="dxa"/>
            <w:tcBorders>
              <w:top w:val="single" w:sz="4" w:space="0" w:color="000000"/>
              <w:left w:val="single" w:sz="4" w:space="0" w:color="000000"/>
              <w:bottom w:val="single" w:sz="4" w:space="0" w:color="000000"/>
              <w:right w:val="single" w:sz="4" w:space="0" w:color="000000"/>
            </w:tcBorders>
            <w:vAlign w:val="center"/>
          </w:tcPr>
          <w:p w14:paraId="010F62C9" w14:textId="77777777" w:rsidR="001F2122" w:rsidRPr="001F2122" w:rsidRDefault="001F2122" w:rsidP="001F2122">
            <w:pPr>
              <w:rPr>
                <w:rFonts w:ascii="Calibri" w:hAnsi="Calibri" w:cs="Calibri"/>
                <w:sz w:val="20"/>
                <w:szCs w:val="20"/>
              </w:rPr>
            </w:pPr>
          </w:p>
        </w:tc>
      </w:tr>
      <w:tr w:rsidR="001F2122" w:rsidRPr="001F2122" w14:paraId="1B775CA1" w14:textId="77777777" w:rsidTr="00A9317A">
        <w:trPr>
          <w:trHeight w:val="454"/>
        </w:trPr>
        <w:tc>
          <w:tcPr>
            <w:tcW w:w="1013" w:type="dxa"/>
            <w:tcBorders>
              <w:top w:val="single" w:sz="4" w:space="0" w:color="000000"/>
              <w:left w:val="single" w:sz="4" w:space="0" w:color="000000"/>
              <w:bottom w:val="single" w:sz="4" w:space="0" w:color="000000"/>
            </w:tcBorders>
            <w:vAlign w:val="center"/>
          </w:tcPr>
          <w:p w14:paraId="22CC7B5F" w14:textId="77777777" w:rsidR="001F2122" w:rsidRPr="001F2122" w:rsidRDefault="001F2122" w:rsidP="001F2122">
            <w:pPr>
              <w:numPr>
                <w:ilvl w:val="0"/>
                <w:numId w:val="29"/>
              </w:numPr>
              <w:suppressAutoHyphens/>
              <w:snapToGrid w:val="0"/>
              <w:spacing w:after="0" w:line="240" w:lineRule="auto"/>
              <w:rPr>
                <w:rFonts w:ascii="Calibri" w:hAnsi="Calibri" w:cs="Calibri"/>
                <w:sz w:val="20"/>
                <w:szCs w:val="20"/>
              </w:rPr>
            </w:pPr>
          </w:p>
        </w:tc>
        <w:tc>
          <w:tcPr>
            <w:tcW w:w="8646" w:type="dxa"/>
            <w:tcBorders>
              <w:top w:val="single" w:sz="4" w:space="0" w:color="000000"/>
              <w:left w:val="single" w:sz="4" w:space="0" w:color="000000"/>
              <w:bottom w:val="single" w:sz="4" w:space="0" w:color="000000"/>
            </w:tcBorders>
            <w:vAlign w:val="center"/>
          </w:tcPr>
          <w:p w14:paraId="19A5C1C2" w14:textId="7FDF4DC0" w:rsidR="001F2122" w:rsidRPr="001F2122" w:rsidRDefault="001F2122" w:rsidP="001F2122">
            <w:pPr>
              <w:snapToGrid w:val="0"/>
              <w:jc w:val="both"/>
              <w:rPr>
                <w:rFonts w:ascii="Calibri" w:hAnsi="Calibri" w:cs="Calibri"/>
                <w:sz w:val="20"/>
                <w:szCs w:val="20"/>
              </w:rPr>
            </w:pPr>
            <w:r w:rsidRPr="001F2122">
              <w:rPr>
                <w:rFonts w:ascii="Calibri" w:hAnsi="Calibri" w:cs="Calibri"/>
                <w:sz w:val="20"/>
                <w:szCs w:val="20"/>
              </w:rPr>
              <w:t>Przystosowana do dezynfekcji środkami dopuszczonymi do użycia w szpitalach</w:t>
            </w:r>
          </w:p>
        </w:tc>
        <w:tc>
          <w:tcPr>
            <w:tcW w:w="1560" w:type="dxa"/>
            <w:tcBorders>
              <w:top w:val="single" w:sz="4" w:space="0" w:color="000000"/>
              <w:left w:val="single" w:sz="4" w:space="0" w:color="000000"/>
              <w:bottom w:val="single" w:sz="4" w:space="0" w:color="000000"/>
            </w:tcBorders>
            <w:vAlign w:val="center"/>
          </w:tcPr>
          <w:p w14:paraId="0706E594" w14:textId="61E24726" w:rsidR="001F2122" w:rsidRPr="001F2122" w:rsidRDefault="001F2122" w:rsidP="001F2122">
            <w:pPr>
              <w:snapToGrid w:val="0"/>
              <w:jc w:val="center"/>
              <w:rPr>
                <w:rFonts w:ascii="Calibri" w:hAnsi="Calibri" w:cs="Calibri"/>
                <w:sz w:val="20"/>
                <w:szCs w:val="20"/>
              </w:rPr>
            </w:pPr>
            <w:r w:rsidRPr="001F2122">
              <w:rPr>
                <w:rFonts w:ascii="Calibri" w:hAnsi="Calibri" w:cs="Calibri"/>
                <w:sz w:val="20"/>
                <w:szCs w:val="20"/>
              </w:rPr>
              <w:t>TAK</w:t>
            </w:r>
          </w:p>
        </w:tc>
        <w:tc>
          <w:tcPr>
            <w:tcW w:w="2976" w:type="dxa"/>
            <w:tcBorders>
              <w:top w:val="single" w:sz="4" w:space="0" w:color="000000"/>
              <w:left w:val="single" w:sz="4" w:space="0" w:color="000000"/>
              <w:bottom w:val="single" w:sz="4" w:space="0" w:color="000000"/>
              <w:right w:val="single" w:sz="4" w:space="0" w:color="000000"/>
            </w:tcBorders>
            <w:vAlign w:val="center"/>
          </w:tcPr>
          <w:p w14:paraId="2EA217CA" w14:textId="77777777" w:rsidR="001F2122" w:rsidRPr="001F2122" w:rsidRDefault="001F2122" w:rsidP="001F2122">
            <w:pPr>
              <w:rPr>
                <w:rFonts w:ascii="Calibri" w:hAnsi="Calibri" w:cs="Calibri"/>
                <w:sz w:val="20"/>
                <w:szCs w:val="20"/>
              </w:rPr>
            </w:pPr>
          </w:p>
        </w:tc>
      </w:tr>
      <w:tr w:rsidR="001F2122" w:rsidRPr="001F2122" w14:paraId="5EAEBBBB" w14:textId="77777777" w:rsidTr="00A9317A">
        <w:trPr>
          <w:trHeight w:val="454"/>
        </w:trPr>
        <w:tc>
          <w:tcPr>
            <w:tcW w:w="1013" w:type="dxa"/>
            <w:tcBorders>
              <w:top w:val="single" w:sz="4" w:space="0" w:color="000000"/>
              <w:left w:val="single" w:sz="4" w:space="0" w:color="000000"/>
              <w:bottom w:val="single" w:sz="4" w:space="0" w:color="000000"/>
            </w:tcBorders>
            <w:vAlign w:val="center"/>
          </w:tcPr>
          <w:p w14:paraId="4D294176" w14:textId="77777777" w:rsidR="001F2122" w:rsidRPr="001F2122" w:rsidRDefault="001F2122" w:rsidP="001F2122">
            <w:pPr>
              <w:numPr>
                <w:ilvl w:val="0"/>
                <w:numId w:val="29"/>
              </w:numPr>
              <w:suppressAutoHyphens/>
              <w:snapToGrid w:val="0"/>
              <w:spacing w:after="0" w:line="240" w:lineRule="auto"/>
              <w:rPr>
                <w:rFonts w:ascii="Calibri" w:hAnsi="Calibri" w:cs="Calibri"/>
                <w:sz w:val="20"/>
                <w:szCs w:val="20"/>
              </w:rPr>
            </w:pPr>
          </w:p>
        </w:tc>
        <w:tc>
          <w:tcPr>
            <w:tcW w:w="8646" w:type="dxa"/>
            <w:tcBorders>
              <w:top w:val="single" w:sz="4" w:space="0" w:color="000000"/>
              <w:left w:val="single" w:sz="4" w:space="0" w:color="000000"/>
              <w:bottom w:val="single" w:sz="4" w:space="0" w:color="000000"/>
            </w:tcBorders>
            <w:vAlign w:val="center"/>
          </w:tcPr>
          <w:p w14:paraId="42C135D1" w14:textId="13B86832" w:rsidR="001F2122" w:rsidRPr="001F2122" w:rsidRDefault="001F2122" w:rsidP="001F2122">
            <w:pPr>
              <w:snapToGrid w:val="0"/>
              <w:jc w:val="both"/>
              <w:rPr>
                <w:rFonts w:ascii="Calibri" w:hAnsi="Calibri" w:cs="Calibri"/>
                <w:sz w:val="20"/>
                <w:szCs w:val="20"/>
              </w:rPr>
            </w:pPr>
            <w:r w:rsidRPr="001F2122">
              <w:rPr>
                <w:rFonts w:ascii="Calibri" w:hAnsi="Calibri" w:cs="Calibri"/>
                <w:sz w:val="20"/>
                <w:szCs w:val="20"/>
              </w:rPr>
              <w:t>Możliwość wyboru kolorów frontów szuflad oraz blatów.</w:t>
            </w:r>
          </w:p>
        </w:tc>
        <w:tc>
          <w:tcPr>
            <w:tcW w:w="1560" w:type="dxa"/>
            <w:tcBorders>
              <w:top w:val="single" w:sz="4" w:space="0" w:color="000000"/>
              <w:left w:val="single" w:sz="4" w:space="0" w:color="000000"/>
              <w:bottom w:val="single" w:sz="4" w:space="0" w:color="000000"/>
            </w:tcBorders>
            <w:vAlign w:val="center"/>
          </w:tcPr>
          <w:p w14:paraId="093A66A0" w14:textId="2836470E" w:rsidR="001F2122" w:rsidRPr="001F2122" w:rsidRDefault="001F2122" w:rsidP="001F2122">
            <w:pPr>
              <w:snapToGrid w:val="0"/>
              <w:jc w:val="center"/>
              <w:rPr>
                <w:rFonts w:ascii="Calibri" w:hAnsi="Calibri" w:cs="Calibri"/>
                <w:sz w:val="20"/>
                <w:szCs w:val="20"/>
              </w:rPr>
            </w:pPr>
            <w:r w:rsidRPr="001F2122">
              <w:rPr>
                <w:rFonts w:ascii="Calibri" w:hAnsi="Calibri" w:cs="Calibri"/>
                <w:sz w:val="20"/>
                <w:szCs w:val="20"/>
              </w:rPr>
              <w:t>TAK PODAĆ</w:t>
            </w:r>
          </w:p>
        </w:tc>
        <w:tc>
          <w:tcPr>
            <w:tcW w:w="2976" w:type="dxa"/>
            <w:tcBorders>
              <w:top w:val="single" w:sz="4" w:space="0" w:color="000000"/>
              <w:left w:val="single" w:sz="4" w:space="0" w:color="000000"/>
              <w:bottom w:val="single" w:sz="4" w:space="0" w:color="000000"/>
              <w:right w:val="single" w:sz="4" w:space="0" w:color="000000"/>
            </w:tcBorders>
            <w:vAlign w:val="center"/>
          </w:tcPr>
          <w:p w14:paraId="207FB77B" w14:textId="77777777" w:rsidR="001F2122" w:rsidRPr="001F2122" w:rsidRDefault="001F2122" w:rsidP="001F2122">
            <w:pPr>
              <w:rPr>
                <w:rFonts w:ascii="Calibri" w:hAnsi="Calibri" w:cs="Calibri"/>
                <w:sz w:val="20"/>
                <w:szCs w:val="20"/>
              </w:rPr>
            </w:pPr>
          </w:p>
        </w:tc>
      </w:tr>
      <w:tr w:rsidR="001F2122" w:rsidRPr="001F2122" w14:paraId="052BB3A2" w14:textId="77777777" w:rsidTr="00A9317A">
        <w:trPr>
          <w:trHeight w:val="454"/>
        </w:trPr>
        <w:tc>
          <w:tcPr>
            <w:tcW w:w="1013" w:type="dxa"/>
            <w:tcBorders>
              <w:top w:val="single" w:sz="4" w:space="0" w:color="000000"/>
              <w:left w:val="single" w:sz="4" w:space="0" w:color="000000"/>
              <w:bottom w:val="single" w:sz="4" w:space="0" w:color="000000"/>
            </w:tcBorders>
            <w:vAlign w:val="center"/>
          </w:tcPr>
          <w:p w14:paraId="7064CACC" w14:textId="77777777" w:rsidR="001F2122" w:rsidRPr="001F2122" w:rsidRDefault="001F2122" w:rsidP="001F2122">
            <w:pPr>
              <w:numPr>
                <w:ilvl w:val="0"/>
                <w:numId w:val="29"/>
              </w:numPr>
              <w:suppressAutoHyphens/>
              <w:snapToGrid w:val="0"/>
              <w:spacing w:after="0" w:line="240" w:lineRule="auto"/>
              <w:rPr>
                <w:rFonts w:ascii="Calibri" w:hAnsi="Calibri" w:cs="Calibri"/>
                <w:sz w:val="20"/>
                <w:szCs w:val="20"/>
              </w:rPr>
            </w:pPr>
          </w:p>
        </w:tc>
        <w:tc>
          <w:tcPr>
            <w:tcW w:w="8646" w:type="dxa"/>
            <w:tcBorders>
              <w:top w:val="single" w:sz="4" w:space="0" w:color="000000"/>
              <w:left w:val="single" w:sz="4" w:space="0" w:color="000000"/>
              <w:bottom w:val="single" w:sz="4" w:space="0" w:color="000000"/>
            </w:tcBorders>
            <w:vAlign w:val="center"/>
          </w:tcPr>
          <w:p w14:paraId="436837BB" w14:textId="77777777" w:rsidR="001F2122" w:rsidRPr="001F2122" w:rsidRDefault="001F2122" w:rsidP="001F2122">
            <w:pPr>
              <w:numPr>
                <w:ilvl w:val="0"/>
                <w:numId w:val="33"/>
              </w:numPr>
              <w:tabs>
                <w:tab w:val="left" w:pos="275"/>
              </w:tabs>
              <w:suppressAutoHyphens/>
              <w:snapToGrid w:val="0"/>
              <w:spacing w:after="0" w:line="240" w:lineRule="auto"/>
              <w:jc w:val="both"/>
              <w:rPr>
                <w:rFonts w:ascii="Calibri" w:hAnsi="Calibri" w:cs="Calibri"/>
                <w:sz w:val="20"/>
                <w:szCs w:val="20"/>
              </w:rPr>
            </w:pPr>
            <w:r w:rsidRPr="001F2122">
              <w:rPr>
                <w:rFonts w:ascii="Calibri" w:hAnsi="Calibri" w:cs="Calibri"/>
                <w:sz w:val="20"/>
                <w:szCs w:val="20"/>
              </w:rPr>
              <w:t>Deklaracja zgodności</w:t>
            </w:r>
          </w:p>
          <w:p w14:paraId="102ED010" w14:textId="77777777" w:rsidR="001F2122" w:rsidRPr="001F2122" w:rsidRDefault="001F2122" w:rsidP="001F2122">
            <w:pPr>
              <w:numPr>
                <w:ilvl w:val="0"/>
                <w:numId w:val="33"/>
              </w:numPr>
              <w:tabs>
                <w:tab w:val="left" w:pos="275"/>
              </w:tabs>
              <w:suppressAutoHyphens/>
              <w:snapToGrid w:val="0"/>
              <w:spacing w:after="0" w:line="240" w:lineRule="auto"/>
              <w:jc w:val="both"/>
              <w:rPr>
                <w:rFonts w:ascii="Calibri" w:hAnsi="Calibri" w:cs="Calibri"/>
                <w:sz w:val="20"/>
                <w:szCs w:val="20"/>
              </w:rPr>
            </w:pPr>
            <w:r w:rsidRPr="001F2122">
              <w:rPr>
                <w:rFonts w:ascii="Calibri" w:hAnsi="Calibri" w:cs="Calibri"/>
                <w:sz w:val="20"/>
                <w:szCs w:val="20"/>
              </w:rPr>
              <w:t>WPIS lub zgłoszenie  do Rejestru Wyrobów Medycznych,</w:t>
            </w:r>
          </w:p>
          <w:p w14:paraId="6EF0A218" w14:textId="77777777" w:rsidR="001F2122" w:rsidRPr="001F2122" w:rsidRDefault="001F2122" w:rsidP="001F2122">
            <w:pPr>
              <w:numPr>
                <w:ilvl w:val="0"/>
                <w:numId w:val="33"/>
              </w:numPr>
              <w:tabs>
                <w:tab w:val="left" w:pos="275"/>
              </w:tabs>
              <w:suppressAutoHyphens/>
              <w:snapToGrid w:val="0"/>
              <w:spacing w:after="0" w:line="240" w:lineRule="auto"/>
              <w:jc w:val="both"/>
              <w:rPr>
                <w:rFonts w:ascii="Calibri" w:hAnsi="Calibri" w:cs="Calibri"/>
                <w:sz w:val="20"/>
                <w:szCs w:val="20"/>
              </w:rPr>
            </w:pPr>
            <w:r w:rsidRPr="001F2122">
              <w:rPr>
                <w:rFonts w:ascii="Calibri" w:hAnsi="Calibri" w:cs="Calibri"/>
                <w:sz w:val="20"/>
                <w:szCs w:val="20"/>
              </w:rPr>
              <w:t>Certyfikat ISO 9001:2015 lub równoważny  potwierdzający zdolność do ciągłego dostarczania wyrobów zgodnie z wymaganiami,</w:t>
            </w:r>
          </w:p>
          <w:p w14:paraId="4C8C9BAE" w14:textId="208759F9" w:rsidR="001F2122" w:rsidRPr="001F2122" w:rsidRDefault="001F2122" w:rsidP="001F2122">
            <w:pPr>
              <w:numPr>
                <w:ilvl w:val="0"/>
                <w:numId w:val="30"/>
              </w:numPr>
              <w:suppressAutoHyphens/>
              <w:snapToGrid w:val="0"/>
              <w:spacing w:after="0" w:line="240" w:lineRule="auto"/>
              <w:jc w:val="both"/>
              <w:rPr>
                <w:rFonts w:ascii="Calibri" w:eastAsia="Arial" w:hAnsi="Calibri" w:cs="Calibri"/>
                <w:sz w:val="20"/>
                <w:szCs w:val="20"/>
              </w:rPr>
            </w:pPr>
            <w:r w:rsidRPr="001F2122">
              <w:rPr>
                <w:rFonts w:ascii="Calibri" w:hAnsi="Calibri" w:cs="Calibri"/>
                <w:sz w:val="20"/>
                <w:szCs w:val="20"/>
              </w:rPr>
              <w:lastRenderedPageBreak/>
              <w:t>Certyfikat ISO 13485:2016   potwierdzający, że producent wdrożył i utrzymuje system zarządzania jakością dla wyrobów medycznych.</w:t>
            </w:r>
          </w:p>
        </w:tc>
        <w:tc>
          <w:tcPr>
            <w:tcW w:w="1560" w:type="dxa"/>
            <w:tcBorders>
              <w:top w:val="single" w:sz="4" w:space="0" w:color="000000"/>
              <w:left w:val="single" w:sz="4" w:space="0" w:color="000000"/>
              <w:bottom w:val="single" w:sz="4" w:space="0" w:color="000000"/>
            </w:tcBorders>
            <w:vAlign w:val="center"/>
          </w:tcPr>
          <w:p w14:paraId="493D4078" w14:textId="48880652" w:rsidR="001F2122" w:rsidRPr="001F2122" w:rsidRDefault="001F2122" w:rsidP="001F2122">
            <w:pPr>
              <w:snapToGrid w:val="0"/>
              <w:jc w:val="center"/>
              <w:rPr>
                <w:rFonts w:ascii="Calibri" w:hAnsi="Calibri" w:cs="Calibri"/>
                <w:sz w:val="20"/>
                <w:szCs w:val="20"/>
              </w:rPr>
            </w:pPr>
            <w:r w:rsidRPr="001F2122">
              <w:rPr>
                <w:rFonts w:ascii="Calibri" w:hAnsi="Calibri" w:cs="Calibri"/>
                <w:sz w:val="20"/>
                <w:szCs w:val="20"/>
              </w:rPr>
              <w:lastRenderedPageBreak/>
              <w:t>TAK</w:t>
            </w:r>
          </w:p>
        </w:tc>
        <w:tc>
          <w:tcPr>
            <w:tcW w:w="2976" w:type="dxa"/>
            <w:tcBorders>
              <w:top w:val="single" w:sz="4" w:space="0" w:color="000000"/>
              <w:left w:val="single" w:sz="4" w:space="0" w:color="000000"/>
              <w:bottom w:val="single" w:sz="4" w:space="0" w:color="000000"/>
              <w:right w:val="single" w:sz="4" w:space="0" w:color="000000"/>
            </w:tcBorders>
            <w:vAlign w:val="center"/>
          </w:tcPr>
          <w:p w14:paraId="4DDF28C4" w14:textId="77777777" w:rsidR="001F2122" w:rsidRPr="001F2122" w:rsidRDefault="001F2122" w:rsidP="001F2122">
            <w:pPr>
              <w:rPr>
                <w:rFonts w:ascii="Calibri" w:hAnsi="Calibri" w:cs="Calibri"/>
                <w:sz w:val="20"/>
                <w:szCs w:val="20"/>
              </w:rPr>
            </w:pPr>
          </w:p>
        </w:tc>
      </w:tr>
    </w:tbl>
    <w:tbl>
      <w:tblPr>
        <w:tblW w:w="14170" w:type="dxa"/>
        <w:tblBorders>
          <w:top w:val="outset" w:sz="6" w:space="0" w:color="auto"/>
          <w:left w:val="outset" w:sz="6" w:space="0" w:color="auto"/>
          <w:bottom w:val="outset" w:sz="6" w:space="0" w:color="auto"/>
          <w:right w:val="outset" w:sz="6" w:space="0" w:color="auto"/>
        </w:tblBorders>
        <w:shd w:val="clear" w:color="auto" w:fill="F2F2F2" w:themeFill="background1" w:themeFillShade="F2"/>
        <w:tblCellMar>
          <w:left w:w="0" w:type="dxa"/>
          <w:right w:w="0" w:type="dxa"/>
        </w:tblCellMar>
        <w:tblLook w:val="04A0" w:firstRow="1" w:lastRow="0" w:firstColumn="1" w:lastColumn="0" w:noHBand="0" w:noVBand="1"/>
      </w:tblPr>
      <w:tblGrid>
        <w:gridCol w:w="14170"/>
      </w:tblGrid>
      <w:tr w:rsidR="00ED6348" w:rsidRPr="0024081B" w14:paraId="74EA7342" w14:textId="77777777" w:rsidTr="00ED6348">
        <w:trPr>
          <w:trHeight w:val="454"/>
        </w:trPr>
        <w:tc>
          <w:tcPr>
            <w:tcW w:w="141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237E21E" w14:textId="77777777" w:rsidR="00ED6348" w:rsidRPr="00633B54" w:rsidRDefault="00ED6348" w:rsidP="00C53BF2">
            <w:pPr>
              <w:spacing w:after="0" w:line="240" w:lineRule="auto"/>
              <w:rPr>
                <w:rFonts w:ascii="Calibri" w:eastAsia="Times New Roman" w:hAnsi="Calibri" w:cs="Calibri"/>
                <w:kern w:val="0"/>
                <w:sz w:val="20"/>
                <w:szCs w:val="20"/>
                <w:lang w:eastAsia="pl-PL"/>
                <w14:ligatures w14:val="none"/>
              </w:rPr>
            </w:pPr>
            <w:r w:rsidRPr="00B17A37">
              <w:rPr>
                <w:rFonts w:ascii="Aptos" w:hAnsi="Aptos" w:cs="Aptos"/>
                <w:b/>
                <w:bCs/>
              </w:rPr>
              <w:t>Warunki gwarancji i serwisu oraz szkolenia</w:t>
            </w:r>
          </w:p>
        </w:tc>
      </w:tr>
    </w:tbl>
    <w:tbl>
      <w:tblPr>
        <w:tblW w:w="14195" w:type="dxa"/>
        <w:tblInd w:w="-25" w:type="dxa"/>
        <w:tblLayout w:type="fixed"/>
        <w:tblLook w:val="0000" w:firstRow="0" w:lastRow="0" w:firstColumn="0" w:lastColumn="0" w:noHBand="0" w:noVBand="0"/>
      </w:tblPr>
      <w:tblGrid>
        <w:gridCol w:w="1013"/>
        <w:gridCol w:w="8646"/>
        <w:gridCol w:w="1560"/>
        <w:gridCol w:w="2976"/>
      </w:tblGrid>
      <w:tr w:rsidR="006E7D3E" w:rsidRPr="0024081B" w14:paraId="0627CBDF" w14:textId="77777777" w:rsidTr="00A9317A">
        <w:trPr>
          <w:trHeight w:val="454"/>
        </w:trPr>
        <w:tc>
          <w:tcPr>
            <w:tcW w:w="1013" w:type="dxa"/>
            <w:tcBorders>
              <w:top w:val="single" w:sz="4" w:space="0" w:color="000000"/>
              <w:left w:val="single" w:sz="4" w:space="0" w:color="000000"/>
              <w:bottom w:val="single" w:sz="4" w:space="0" w:color="000000"/>
            </w:tcBorders>
            <w:vAlign w:val="center"/>
          </w:tcPr>
          <w:p w14:paraId="78970BD0" w14:textId="270623B6" w:rsidR="006E7D3E" w:rsidRPr="0024081B" w:rsidRDefault="00662287" w:rsidP="00662287">
            <w:pPr>
              <w:suppressAutoHyphens/>
              <w:snapToGrid w:val="0"/>
              <w:spacing w:after="0" w:line="240" w:lineRule="auto"/>
              <w:ind w:left="476"/>
              <w:rPr>
                <w:rFonts w:ascii="Calibri" w:hAnsi="Calibri" w:cs="Calibri"/>
              </w:rPr>
            </w:pPr>
            <w:r>
              <w:rPr>
                <w:rFonts w:ascii="Calibri" w:hAnsi="Calibri" w:cs="Calibri"/>
              </w:rPr>
              <w:t>1</w:t>
            </w:r>
          </w:p>
        </w:tc>
        <w:tc>
          <w:tcPr>
            <w:tcW w:w="8646" w:type="dxa"/>
            <w:tcBorders>
              <w:top w:val="single" w:sz="4" w:space="0" w:color="000000"/>
              <w:left w:val="single" w:sz="4" w:space="0" w:color="000000"/>
              <w:bottom w:val="single" w:sz="4" w:space="0" w:color="000000"/>
            </w:tcBorders>
            <w:vAlign w:val="center"/>
          </w:tcPr>
          <w:p w14:paraId="55AD3315" w14:textId="756983A3" w:rsidR="006E7D3E" w:rsidRPr="0024081B" w:rsidRDefault="006E7D3E" w:rsidP="00C53BF2">
            <w:pPr>
              <w:snapToGrid w:val="0"/>
              <w:rPr>
                <w:rFonts w:ascii="Calibri" w:hAnsi="Calibri" w:cs="Arial"/>
              </w:rPr>
            </w:pPr>
            <w:r w:rsidRPr="0024081B">
              <w:rPr>
                <w:rFonts w:ascii="Calibri" w:hAnsi="Calibri" w:cs="Arial"/>
              </w:rPr>
              <w:t xml:space="preserve">Gwarancja min. </w:t>
            </w:r>
            <w:r w:rsidR="00021FA6">
              <w:rPr>
                <w:rFonts w:ascii="Calibri" w:hAnsi="Calibri" w:cs="Arial"/>
              </w:rPr>
              <w:t>36</w:t>
            </w:r>
            <w:r w:rsidRPr="0024081B">
              <w:rPr>
                <w:rFonts w:ascii="Calibri" w:hAnsi="Calibri" w:cs="Arial"/>
              </w:rPr>
              <w:t xml:space="preserve"> miesiące </w:t>
            </w:r>
          </w:p>
        </w:tc>
        <w:tc>
          <w:tcPr>
            <w:tcW w:w="1560" w:type="dxa"/>
            <w:tcBorders>
              <w:top w:val="single" w:sz="4" w:space="0" w:color="000000"/>
              <w:left w:val="single" w:sz="4" w:space="0" w:color="000000"/>
              <w:bottom w:val="single" w:sz="4" w:space="0" w:color="000000"/>
            </w:tcBorders>
            <w:vAlign w:val="center"/>
          </w:tcPr>
          <w:p w14:paraId="708D84AB" w14:textId="77777777" w:rsidR="006E7D3E" w:rsidRPr="0024081B" w:rsidRDefault="006E7D3E" w:rsidP="00C53BF2">
            <w:pPr>
              <w:snapToGrid w:val="0"/>
              <w:jc w:val="center"/>
              <w:rPr>
                <w:rFonts w:ascii="Calibri" w:hAnsi="Calibri" w:cs="Calibri"/>
              </w:rPr>
            </w:pPr>
            <w:r w:rsidRPr="0024081B">
              <w:rPr>
                <w:rFonts w:ascii="Calibri" w:hAnsi="Calibri" w:cs="Calibri"/>
              </w:rPr>
              <w:t>TAK PODAĆ</w:t>
            </w:r>
          </w:p>
        </w:tc>
        <w:tc>
          <w:tcPr>
            <w:tcW w:w="2976" w:type="dxa"/>
            <w:tcBorders>
              <w:top w:val="single" w:sz="4" w:space="0" w:color="000000"/>
              <w:left w:val="single" w:sz="4" w:space="0" w:color="000000"/>
              <w:bottom w:val="single" w:sz="4" w:space="0" w:color="000000"/>
              <w:right w:val="single" w:sz="4" w:space="0" w:color="000000"/>
            </w:tcBorders>
            <w:vAlign w:val="center"/>
          </w:tcPr>
          <w:p w14:paraId="00277E60" w14:textId="77777777" w:rsidR="006E7D3E" w:rsidRPr="0024081B" w:rsidRDefault="006E7D3E" w:rsidP="00C53BF2">
            <w:pPr>
              <w:rPr>
                <w:rFonts w:ascii="Arial" w:hAnsi="Arial" w:cs="Arial"/>
              </w:rPr>
            </w:pPr>
          </w:p>
        </w:tc>
      </w:tr>
      <w:tr w:rsidR="006E7D3E" w:rsidRPr="0024081B" w14:paraId="2E3F1300" w14:textId="77777777" w:rsidTr="00A9317A">
        <w:trPr>
          <w:trHeight w:val="454"/>
        </w:trPr>
        <w:tc>
          <w:tcPr>
            <w:tcW w:w="1013" w:type="dxa"/>
            <w:tcBorders>
              <w:top w:val="single" w:sz="4" w:space="0" w:color="000000"/>
              <w:left w:val="single" w:sz="4" w:space="0" w:color="000000"/>
              <w:bottom w:val="single" w:sz="4" w:space="0" w:color="000000"/>
            </w:tcBorders>
            <w:vAlign w:val="center"/>
          </w:tcPr>
          <w:p w14:paraId="3FC4D6D2" w14:textId="3194D77B" w:rsidR="006E7D3E" w:rsidRPr="0024081B" w:rsidRDefault="00662287" w:rsidP="00662287">
            <w:pPr>
              <w:suppressAutoHyphens/>
              <w:snapToGrid w:val="0"/>
              <w:spacing w:after="0" w:line="240" w:lineRule="auto"/>
              <w:ind w:left="476"/>
              <w:rPr>
                <w:rFonts w:ascii="Calibri" w:hAnsi="Calibri" w:cs="Calibri"/>
              </w:rPr>
            </w:pPr>
            <w:r>
              <w:rPr>
                <w:rFonts w:ascii="Calibri" w:hAnsi="Calibri" w:cs="Calibri"/>
              </w:rPr>
              <w:t>2</w:t>
            </w:r>
          </w:p>
        </w:tc>
        <w:tc>
          <w:tcPr>
            <w:tcW w:w="8646" w:type="dxa"/>
            <w:tcBorders>
              <w:top w:val="single" w:sz="4" w:space="0" w:color="000000"/>
              <w:left w:val="single" w:sz="4" w:space="0" w:color="000000"/>
              <w:bottom w:val="single" w:sz="4" w:space="0" w:color="000000"/>
            </w:tcBorders>
            <w:vAlign w:val="center"/>
          </w:tcPr>
          <w:p w14:paraId="7D720FF6" w14:textId="5DF21A6B" w:rsidR="006E7D3E" w:rsidRPr="0024081B" w:rsidRDefault="006E7D3E" w:rsidP="00C53BF2">
            <w:pPr>
              <w:snapToGrid w:val="0"/>
              <w:rPr>
                <w:rFonts w:ascii="Calibri" w:hAnsi="Calibri" w:cs="Arial"/>
              </w:rPr>
            </w:pPr>
            <w:r w:rsidRPr="0024081B">
              <w:rPr>
                <w:rFonts w:ascii="Calibri" w:hAnsi="Calibri" w:cs="Arial"/>
              </w:rPr>
              <w:t>Serwis pogwarancyjny, odpłatny przez okres min. 10 lat</w:t>
            </w:r>
            <w:r w:rsidR="00415CA6">
              <w:rPr>
                <w:rFonts w:ascii="Calibri" w:hAnsi="Calibri" w:cs="Arial"/>
              </w:rPr>
              <w:t xml:space="preserve"> po zakończeniu gwarancji</w:t>
            </w:r>
          </w:p>
        </w:tc>
        <w:tc>
          <w:tcPr>
            <w:tcW w:w="1560" w:type="dxa"/>
            <w:tcBorders>
              <w:top w:val="single" w:sz="4" w:space="0" w:color="000000"/>
              <w:left w:val="single" w:sz="4" w:space="0" w:color="000000"/>
              <w:bottom w:val="single" w:sz="4" w:space="0" w:color="000000"/>
            </w:tcBorders>
            <w:vAlign w:val="center"/>
          </w:tcPr>
          <w:p w14:paraId="1BDB49FA" w14:textId="77777777" w:rsidR="006E7D3E" w:rsidRPr="0024081B" w:rsidRDefault="006E7D3E" w:rsidP="00C53BF2">
            <w:pPr>
              <w:snapToGrid w:val="0"/>
              <w:jc w:val="center"/>
              <w:rPr>
                <w:rFonts w:ascii="Calibri" w:hAnsi="Calibri" w:cs="Calibri"/>
              </w:rPr>
            </w:pPr>
            <w:r w:rsidRPr="0024081B">
              <w:rPr>
                <w:rFonts w:ascii="Calibri" w:hAnsi="Calibri" w:cs="Calibri"/>
              </w:rPr>
              <w:t>TAK</w:t>
            </w:r>
          </w:p>
        </w:tc>
        <w:tc>
          <w:tcPr>
            <w:tcW w:w="2976" w:type="dxa"/>
            <w:tcBorders>
              <w:top w:val="single" w:sz="4" w:space="0" w:color="000000"/>
              <w:left w:val="single" w:sz="4" w:space="0" w:color="000000"/>
              <w:bottom w:val="single" w:sz="4" w:space="0" w:color="000000"/>
              <w:right w:val="single" w:sz="4" w:space="0" w:color="000000"/>
            </w:tcBorders>
            <w:vAlign w:val="center"/>
          </w:tcPr>
          <w:p w14:paraId="46B1CE2B" w14:textId="77777777" w:rsidR="006E7D3E" w:rsidRPr="0024081B" w:rsidRDefault="006E7D3E" w:rsidP="00C53BF2">
            <w:pPr>
              <w:rPr>
                <w:rFonts w:ascii="Arial" w:hAnsi="Arial" w:cs="Arial"/>
              </w:rPr>
            </w:pPr>
          </w:p>
        </w:tc>
      </w:tr>
      <w:tr w:rsidR="006E7D3E" w:rsidRPr="0024081B" w14:paraId="297C264E" w14:textId="77777777" w:rsidTr="00A9317A">
        <w:trPr>
          <w:trHeight w:val="454"/>
        </w:trPr>
        <w:tc>
          <w:tcPr>
            <w:tcW w:w="1013" w:type="dxa"/>
            <w:tcBorders>
              <w:top w:val="single" w:sz="4" w:space="0" w:color="000000"/>
              <w:left w:val="single" w:sz="4" w:space="0" w:color="000000"/>
              <w:bottom w:val="single" w:sz="4" w:space="0" w:color="000000"/>
            </w:tcBorders>
            <w:vAlign w:val="center"/>
          </w:tcPr>
          <w:p w14:paraId="44C8B680" w14:textId="361B65C5" w:rsidR="006E7D3E" w:rsidRPr="0024081B" w:rsidRDefault="00662287" w:rsidP="00662287">
            <w:pPr>
              <w:suppressAutoHyphens/>
              <w:snapToGrid w:val="0"/>
              <w:spacing w:after="0" w:line="240" w:lineRule="auto"/>
              <w:ind w:left="476"/>
              <w:rPr>
                <w:rFonts w:ascii="Calibri" w:hAnsi="Calibri" w:cs="Calibri"/>
              </w:rPr>
            </w:pPr>
            <w:r>
              <w:rPr>
                <w:rFonts w:ascii="Calibri" w:hAnsi="Calibri" w:cs="Calibri"/>
              </w:rPr>
              <w:t>3</w:t>
            </w:r>
          </w:p>
        </w:tc>
        <w:tc>
          <w:tcPr>
            <w:tcW w:w="8646" w:type="dxa"/>
            <w:tcBorders>
              <w:top w:val="single" w:sz="4" w:space="0" w:color="000000"/>
              <w:left w:val="single" w:sz="4" w:space="0" w:color="000000"/>
              <w:bottom w:val="single" w:sz="4" w:space="0" w:color="000000"/>
            </w:tcBorders>
            <w:vAlign w:val="center"/>
          </w:tcPr>
          <w:p w14:paraId="630E1B9F" w14:textId="5D778CD2" w:rsidR="006E7D3E" w:rsidRPr="0024081B" w:rsidRDefault="00AA469E" w:rsidP="00C53BF2">
            <w:pPr>
              <w:snapToGrid w:val="0"/>
              <w:rPr>
                <w:rFonts w:ascii="Calibri" w:hAnsi="Calibri" w:cs="Arial"/>
              </w:rPr>
            </w:pPr>
            <w:r>
              <w:rPr>
                <w:rFonts w:ascii="Calibri" w:eastAsia="Times New Roman" w:hAnsi="Calibri" w:cs="Calibri"/>
                <w:kern w:val="0"/>
                <w:sz w:val="20"/>
                <w:szCs w:val="20"/>
                <w:lang w:eastAsia="pl-PL"/>
                <w14:ligatures w14:val="none"/>
              </w:rPr>
              <w:t>Z</w:t>
            </w:r>
            <w:r w:rsidRPr="00C50B92">
              <w:rPr>
                <w:rFonts w:ascii="Calibri" w:eastAsia="Times New Roman" w:hAnsi="Calibri" w:cs="Calibri"/>
                <w:kern w:val="0"/>
                <w:sz w:val="20"/>
                <w:szCs w:val="20"/>
                <w:lang w:eastAsia="pl-PL"/>
                <w14:ligatures w14:val="none"/>
              </w:rPr>
              <w:t>apewnieni</w:t>
            </w:r>
            <w:r>
              <w:rPr>
                <w:rFonts w:ascii="Calibri" w:eastAsia="Times New Roman" w:hAnsi="Calibri" w:cs="Calibri"/>
                <w:kern w:val="0"/>
                <w:sz w:val="20"/>
                <w:szCs w:val="20"/>
                <w:lang w:eastAsia="pl-PL"/>
                <w14:ligatures w14:val="none"/>
              </w:rPr>
              <w:t>e</w:t>
            </w:r>
            <w:r w:rsidRPr="00C50B92">
              <w:rPr>
                <w:rFonts w:ascii="Calibri" w:eastAsia="Times New Roman" w:hAnsi="Calibri" w:cs="Calibri"/>
                <w:kern w:val="0"/>
                <w:sz w:val="20"/>
                <w:szCs w:val="20"/>
                <w:lang w:eastAsia="pl-PL"/>
                <w14:ligatures w14:val="none"/>
              </w:rPr>
              <w:t xml:space="preserve"> części zamiennych przez okres 10 lat </w:t>
            </w:r>
            <w:r>
              <w:rPr>
                <w:rFonts w:ascii="Calibri" w:eastAsia="Times New Roman" w:hAnsi="Calibri" w:cs="Calibri"/>
                <w:kern w:val="0"/>
                <w:sz w:val="20"/>
                <w:szCs w:val="20"/>
                <w:lang w:eastAsia="pl-PL"/>
                <w14:ligatures w14:val="none"/>
              </w:rPr>
              <w:t>po zakończeniu okresu gwarancji</w:t>
            </w:r>
          </w:p>
        </w:tc>
        <w:tc>
          <w:tcPr>
            <w:tcW w:w="1560" w:type="dxa"/>
            <w:tcBorders>
              <w:top w:val="single" w:sz="4" w:space="0" w:color="000000"/>
              <w:left w:val="single" w:sz="4" w:space="0" w:color="000000"/>
              <w:bottom w:val="single" w:sz="4" w:space="0" w:color="000000"/>
            </w:tcBorders>
            <w:vAlign w:val="center"/>
          </w:tcPr>
          <w:p w14:paraId="2F469BC6" w14:textId="77777777" w:rsidR="006E7D3E" w:rsidRPr="0024081B" w:rsidRDefault="006E7D3E" w:rsidP="00C53BF2">
            <w:pPr>
              <w:snapToGrid w:val="0"/>
              <w:jc w:val="center"/>
              <w:rPr>
                <w:rFonts w:ascii="Calibri" w:hAnsi="Calibri" w:cs="Calibri"/>
              </w:rPr>
            </w:pPr>
            <w:r w:rsidRPr="0024081B">
              <w:rPr>
                <w:rFonts w:ascii="Calibri" w:hAnsi="Calibri" w:cs="Calibri"/>
              </w:rPr>
              <w:t>TAK</w:t>
            </w:r>
          </w:p>
        </w:tc>
        <w:tc>
          <w:tcPr>
            <w:tcW w:w="2976" w:type="dxa"/>
            <w:tcBorders>
              <w:top w:val="single" w:sz="4" w:space="0" w:color="000000"/>
              <w:left w:val="single" w:sz="4" w:space="0" w:color="000000"/>
              <w:bottom w:val="single" w:sz="4" w:space="0" w:color="000000"/>
              <w:right w:val="single" w:sz="4" w:space="0" w:color="000000"/>
            </w:tcBorders>
            <w:vAlign w:val="center"/>
          </w:tcPr>
          <w:p w14:paraId="42D2BBD1" w14:textId="77777777" w:rsidR="006E7D3E" w:rsidRPr="0024081B" w:rsidRDefault="006E7D3E" w:rsidP="00C53BF2">
            <w:pPr>
              <w:rPr>
                <w:rFonts w:ascii="Arial" w:hAnsi="Arial" w:cs="Arial"/>
              </w:rPr>
            </w:pPr>
          </w:p>
        </w:tc>
      </w:tr>
      <w:tr w:rsidR="006E7D3E" w:rsidRPr="0024081B" w14:paraId="6BA4EC0C" w14:textId="77777777" w:rsidTr="00A9317A">
        <w:trPr>
          <w:trHeight w:val="454"/>
        </w:trPr>
        <w:tc>
          <w:tcPr>
            <w:tcW w:w="1013" w:type="dxa"/>
            <w:tcBorders>
              <w:top w:val="single" w:sz="4" w:space="0" w:color="000000"/>
              <w:left w:val="single" w:sz="4" w:space="0" w:color="000000"/>
              <w:bottom w:val="single" w:sz="4" w:space="0" w:color="000000"/>
            </w:tcBorders>
            <w:vAlign w:val="center"/>
          </w:tcPr>
          <w:p w14:paraId="1AD64EF6" w14:textId="7CDA434C" w:rsidR="006E7D3E" w:rsidRPr="0024081B" w:rsidRDefault="00662287" w:rsidP="00662287">
            <w:pPr>
              <w:suppressAutoHyphens/>
              <w:snapToGrid w:val="0"/>
              <w:spacing w:after="0" w:line="240" w:lineRule="auto"/>
              <w:ind w:left="476"/>
              <w:rPr>
                <w:rFonts w:ascii="Calibri" w:hAnsi="Calibri" w:cs="Calibri"/>
              </w:rPr>
            </w:pPr>
            <w:r>
              <w:rPr>
                <w:rFonts w:ascii="Calibri" w:hAnsi="Calibri" w:cs="Calibri"/>
              </w:rPr>
              <w:t>4</w:t>
            </w:r>
          </w:p>
        </w:tc>
        <w:tc>
          <w:tcPr>
            <w:tcW w:w="8646" w:type="dxa"/>
            <w:tcBorders>
              <w:top w:val="single" w:sz="4" w:space="0" w:color="000000"/>
              <w:left w:val="single" w:sz="4" w:space="0" w:color="000000"/>
              <w:bottom w:val="single" w:sz="4" w:space="0" w:color="000000"/>
            </w:tcBorders>
            <w:vAlign w:val="center"/>
          </w:tcPr>
          <w:p w14:paraId="2A9FF7EE" w14:textId="07EB4B2C" w:rsidR="006E7D3E" w:rsidRPr="0024081B" w:rsidRDefault="006E7D3E" w:rsidP="00C53BF2">
            <w:pPr>
              <w:snapToGrid w:val="0"/>
              <w:rPr>
                <w:rFonts w:ascii="Calibri" w:hAnsi="Calibri" w:cs="Arial"/>
              </w:rPr>
            </w:pPr>
            <w:r w:rsidRPr="0024081B">
              <w:rPr>
                <w:rFonts w:ascii="Calibri" w:hAnsi="Calibri" w:cs="Arial"/>
              </w:rPr>
              <w:t xml:space="preserve">Czas reakcji serwisu max. </w:t>
            </w:r>
            <w:r w:rsidR="00F12600">
              <w:rPr>
                <w:rFonts w:ascii="Calibri" w:hAnsi="Calibri" w:cs="Arial"/>
              </w:rPr>
              <w:t>48</w:t>
            </w:r>
            <w:r w:rsidRPr="0024081B">
              <w:rPr>
                <w:rFonts w:ascii="Calibri" w:hAnsi="Calibri" w:cs="Arial"/>
              </w:rPr>
              <w:t xml:space="preserve"> godz.</w:t>
            </w:r>
          </w:p>
        </w:tc>
        <w:tc>
          <w:tcPr>
            <w:tcW w:w="1560" w:type="dxa"/>
            <w:tcBorders>
              <w:top w:val="single" w:sz="4" w:space="0" w:color="000000"/>
              <w:left w:val="single" w:sz="4" w:space="0" w:color="000000"/>
              <w:bottom w:val="single" w:sz="4" w:space="0" w:color="000000"/>
            </w:tcBorders>
            <w:vAlign w:val="center"/>
          </w:tcPr>
          <w:p w14:paraId="55F720A7" w14:textId="77777777" w:rsidR="006E7D3E" w:rsidRPr="0024081B" w:rsidRDefault="006E7D3E" w:rsidP="00C53BF2">
            <w:pPr>
              <w:snapToGrid w:val="0"/>
              <w:jc w:val="center"/>
              <w:rPr>
                <w:rFonts w:ascii="Calibri" w:hAnsi="Calibri" w:cs="Calibri"/>
              </w:rPr>
            </w:pPr>
            <w:r w:rsidRPr="0024081B">
              <w:rPr>
                <w:rFonts w:ascii="Calibri" w:hAnsi="Calibri" w:cs="Calibri"/>
              </w:rPr>
              <w:t>TAK</w:t>
            </w:r>
          </w:p>
        </w:tc>
        <w:tc>
          <w:tcPr>
            <w:tcW w:w="2976" w:type="dxa"/>
            <w:tcBorders>
              <w:top w:val="single" w:sz="4" w:space="0" w:color="000000"/>
              <w:left w:val="single" w:sz="4" w:space="0" w:color="000000"/>
              <w:bottom w:val="single" w:sz="4" w:space="0" w:color="000000"/>
              <w:right w:val="single" w:sz="4" w:space="0" w:color="000000"/>
            </w:tcBorders>
            <w:vAlign w:val="center"/>
          </w:tcPr>
          <w:p w14:paraId="04AC938B" w14:textId="77777777" w:rsidR="006E7D3E" w:rsidRPr="0024081B" w:rsidRDefault="006E7D3E" w:rsidP="00C53BF2">
            <w:pPr>
              <w:rPr>
                <w:rFonts w:ascii="Arial" w:hAnsi="Arial" w:cs="Arial"/>
              </w:rPr>
            </w:pPr>
          </w:p>
        </w:tc>
      </w:tr>
      <w:tr w:rsidR="00662287" w:rsidRPr="00C50B92" w14:paraId="535961B4" w14:textId="77777777" w:rsidTr="00662287">
        <w:trPr>
          <w:trHeight w:val="454"/>
        </w:trPr>
        <w:tc>
          <w:tcPr>
            <w:tcW w:w="1013" w:type="dxa"/>
            <w:tcBorders>
              <w:top w:val="single" w:sz="4" w:space="0" w:color="000000"/>
              <w:left w:val="single" w:sz="4" w:space="0" w:color="000000"/>
              <w:bottom w:val="single" w:sz="4" w:space="0" w:color="000000"/>
            </w:tcBorders>
            <w:vAlign w:val="center"/>
          </w:tcPr>
          <w:p w14:paraId="5B5F52F0" w14:textId="51C73875" w:rsidR="00662287" w:rsidRPr="00662287" w:rsidRDefault="00F12600" w:rsidP="00662287">
            <w:pPr>
              <w:suppressAutoHyphens/>
              <w:snapToGrid w:val="0"/>
              <w:spacing w:after="0" w:line="240" w:lineRule="auto"/>
              <w:ind w:left="476"/>
              <w:rPr>
                <w:rFonts w:ascii="Calibri" w:hAnsi="Calibri" w:cs="Calibri"/>
              </w:rPr>
            </w:pPr>
            <w:r>
              <w:rPr>
                <w:rFonts w:ascii="Calibri" w:hAnsi="Calibri" w:cs="Calibri"/>
              </w:rPr>
              <w:t>5</w:t>
            </w:r>
          </w:p>
        </w:tc>
        <w:tc>
          <w:tcPr>
            <w:tcW w:w="8646" w:type="dxa"/>
            <w:tcBorders>
              <w:top w:val="single" w:sz="4" w:space="0" w:color="000000"/>
              <w:left w:val="single" w:sz="4" w:space="0" w:color="000000"/>
              <w:bottom w:val="single" w:sz="4" w:space="0" w:color="000000"/>
            </w:tcBorders>
            <w:vAlign w:val="center"/>
          </w:tcPr>
          <w:p w14:paraId="72FDB540" w14:textId="77777777" w:rsidR="00662287" w:rsidRPr="00662287" w:rsidRDefault="00662287" w:rsidP="00662287">
            <w:pPr>
              <w:snapToGrid w:val="0"/>
              <w:rPr>
                <w:rFonts w:ascii="Calibri" w:hAnsi="Calibri" w:cs="Arial"/>
              </w:rPr>
            </w:pPr>
            <w:r w:rsidRPr="00662287">
              <w:rPr>
                <w:rFonts w:ascii="Calibri" w:hAnsi="Calibri" w:cs="Arial"/>
              </w:rPr>
              <w:t>Dokumentacja sprzętu w języku polskim</w:t>
            </w:r>
          </w:p>
        </w:tc>
        <w:tc>
          <w:tcPr>
            <w:tcW w:w="1560" w:type="dxa"/>
            <w:tcBorders>
              <w:top w:val="single" w:sz="4" w:space="0" w:color="000000"/>
              <w:left w:val="single" w:sz="4" w:space="0" w:color="000000"/>
              <w:bottom w:val="single" w:sz="4" w:space="0" w:color="000000"/>
            </w:tcBorders>
            <w:vAlign w:val="center"/>
          </w:tcPr>
          <w:p w14:paraId="0A1F3FF4" w14:textId="77777777" w:rsidR="00662287" w:rsidRPr="00662287" w:rsidRDefault="00662287" w:rsidP="00662287">
            <w:pPr>
              <w:snapToGrid w:val="0"/>
              <w:jc w:val="center"/>
              <w:rPr>
                <w:rFonts w:ascii="Calibri" w:hAnsi="Calibri" w:cs="Calibri"/>
              </w:rPr>
            </w:pPr>
            <w:r w:rsidRPr="00662287">
              <w:rPr>
                <w:rFonts w:ascii="Calibri" w:hAnsi="Calibri" w:cs="Calibri"/>
              </w:rPr>
              <w:t>TAK</w:t>
            </w:r>
          </w:p>
        </w:tc>
        <w:tc>
          <w:tcPr>
            <w:tcW w:w="2976" w:type="dxa"/>
            <w:tcBorders>
              <w:top w:val="single" w:sz="4" w:space="0" w:color="000000"/>
              <w:left w:val="single" w:sz="4" w:space="0" w:color="000000"/>
              <w:bottom w:val="single" w:sz="4" w:space="0" w:color="000000"/>
              <w:right w:val="single" w:sz="4" w:space="0" w:color="000000"/>
            </w:tcBorders>
            <w:vAlign w:val="center"/>
          </w:tcPr>
          <w:p w14:paraId="6BE5361A" w14:textId="77777777" w:rsidR="00662287" w:rsidRPr="00662287" w:rsidRDefault="00662287" w:rsidP="00662287">
            <w:pPr>
              <w:rPr>
                <w:rFonts w:ascii="Arial" w:hAnsi="Arial" w:cs="Arial"/>
              </w:rPr>
            </w:pPr>
          </w:p>
        </w:tc>
      </w:tr>
    </w:tbl>
    <w:p w14:paraId="31007D2C" w14:textId="77777777" w:rsidR="006E7D3E" w:rsidRPr="00F57A54" w:rsidRDefault="006E7D3E" w:rsidP="006E7D3E">
      <w:pPr>
        <w:rPr>
          <w:rFonts w:ascii="Calibri" w:hAnsi="Calibri" w:cs="Calibri"/>
          <w:sz w:val="18"/>
          <w:szCs w:val="18"/>
        </w:rPr>
      </w:pPr>
    </w:p>
    <w:p w14:paraId="33F54E59" w14:textId="77777777" w:rsidR="006E7D3E" w:rsidRPr="00F57A54" w:rsidRDefault="006E7D3E" w:rsidP="006E7D3E">
      <w:pPr>
        <w:rPr>
          <w:rFonts w:ascii="Calibri" w:hAnsi="Calibri"/>
          <w:sz w:val="18"/>
          <w:szCs w:val="18"/>
        </w:rPr>
      </w:pPr>
    </w:p>
    <w:p w14:paraId="64CB899E" w14:textId="77777777" w:rsidR="006E7D3E" w:rsidRPr="00F57A54" w:rsidRDefault="006E7D3E" w:rsidP="006E7D3E">
      <w:pPr>
        <w:rPr>
          <w:rFonts w:ascii="Calibri" w:hAnsi="Calibri" w:cs="Calibri"/>
          <w:sz w:val="18"/>
          <w:szCs w:val="18"/>
        </w:rPr>
      </w:pPr>
    </w:p>
    <w:p w14:paraId="44057C5C" w14:textId="77777777" w:rsidR="00FE3C29" w:rsidRPr="00644544" w:rsidRDefault="00FE3C29">
      <w:pPr>
        <w:rPr>
          <w:rFonts w:ascii="Calibri" w:hAnsi="Calibri" w:cs="Calibri"/>
          <w:sz w:val="20"/>
          <w:szCs w:val="20"/>
        </w:rPr>
      </w:pPr>
    </w:p>
    <w:sectPr w:rsidR="00FE3C29" w:rsidRPr="00644544" w:rsidSect="006E7D3E">
      <w:headerReference w:type="even" r:id="rId8"/>
      <w:headerReference w:type="default" r:id="rId9"/>
      <w:footerReference w:type="even" r:id="rId10"/>
      <w:footerReference w:type="default" r:id="rId11"/>
      <w:headerReference w:type="first" r:id="rId12"/>
      <w:footerReference w:type="first" r:id="rId13"/>
      <w:pgSz w:w="16838" w:h="11906" w:orient="landscape"/>
      <w:pgMar w:top="1417" w:right="1417"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BD8F1" w14:textId="77777777" w:rsidR="00576E6F" w:rsidRDefault="00576E6F" w:rsidP="00E9055A">
      <w:pPr>
        <w:spacing w:after="0" w:line="240" w:lineRule="auto"/>
      </w:pPr>
      <w:r>
        <w:separator/>
      </w:r>
    </w:p>
  </w:endnote>
  <w:endnote w:type="continuationSeparator" w:id="0">
    <w:p w14:paraId="772BC607" w14:textId="77777777" w:rsidR="00576E6F" w:rsidRDefault="00576E6F" w:rsidP="00E905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mbria"/>
    <w:charset w:val="00"/>
    <w:family w:val="auto"/>
    <w:pitch w:val="variable"/>
    <w:sig w:usb0="800000AF" w:usb1="1001ECEA" w:usb2="00000000" w:usb3="00000000" w:csb0="8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iberation Serif">
    <w:altName w:val="Times New Roman"/>
    <w:charset w:val="EE"/>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013A7" w14:textId="77777777" w:rsidR="00FC5DF5" w:rsidRDefault="00FC5DF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4576A" w14:textId="77777777" w:rsidR="00FC5DF5" w:rsidRDefault="00FC5DF5">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39177" w14:textId="77777777" w:rsidR="00FC5DF5" w:rsidRDefault="00FC5DF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B5657" w14:textId="77777777" w:rsidR="00576E6F" w:rsidRDefault="00576E6F" w:rsidP="00E9055A">
      <w:pPr>
        <w:spacing w:after="0" w:line="240" w:lineRule="auto"/>
      </w:pPr>
      <w:r>
        <w:separator/>
      </w:r>
    </w:p>
  </w:footnote>
  <w:footnote w:type="continuationSeparator" w:id="0">
    <w:p w14:paraId="30F84BC6" w14:textId="77777777" w:rsidR="00576E6F" w:rsidRDefault="00576E6F" w:rsidP="00E905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8D323" w14:textId="77777777" w:rsidR="00FC5DF5" w:rsidRDefault="00FC5DF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F0583" w14:textId="7CD1B65C" w:rsidR="00DB3253" w:rsidRDefault="00FC5DF5" w:rsidP="00DB3253">
    <w:pPr>
      <w:pStyle w:val="Nagwek"/>
      <w:jc w:val="center"/>
    </w:pPr>
    <w:r>
      <w:rPr>
        <w:noProof/>
      </w:rPr>
      <w:drawing>
        <wp:inline distT="0" distB="0" distL="0" distR="0" wp14:anchorId="144DD439" wp14:editId="08D3384C">
          <wp:extent cx="6645910" cy="664845"/>
          <wp:effectExtent l="0" t="0" r="2540" b="1905"/>
          <wp:docPr id="30350168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501683" name="Obraz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5910" cy="66484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71D2F" w14:textId="77777777" w:rsidR="00FC5DF5" w:rsidRDefault="00FC5DF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0"/>
        </w:tabs>
        <w:ind w:left="170" w:hanging="170"/>
      </w:pPr>
      <w:rPr>
        <w:rFonts w:ascii="Symbol" w:hAnsi="Symbol"/>
      </w:rPr>
    </w:lvl>
  </w:abstractNum>
  <w:abstractNum w:abstractNumId="1"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2"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15:restartNumberingAfterBreak="0">
    <w:nsid w:val="03E75C40"/>
    <w:multiLevelType w:val="multilevel"/>
    <w:tmpl w:val="97645D4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E935F1"/>
    <w:multiLevelType w:val="multilevel"/>
    <w:tmpl w:val="4DE4AE84"/>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EB3D36"/>
    <w:multiLevelType w:val="multilevel"/>
    <w:tmpl w:val="28465D3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59F24D0"/>
    <w:multiLevelType w:val="multilevel"/>
    <w:tmpl w:val="D32E1736"/>
    <w:lvl w:ilvl="0">
      <w:start w:val="17"/>
      <w:numFmt w:val="decimal"/>
      <w:lvlText w:val="%1."/>
      <w:lvlJc w:val="left"/>
      <w:pPr>
        <w:tabs>
          <w:tab w:val="num" w:pos="927"/>
        </w:tabs>
        <w:ind w:left="927" w:hanging="360"/>
      </w:pPr>
    </w:lvl>
    <w:lvl w:ilvl="1" w:tentative="1">
      <w:start w:val="1"/>
      <w:numFmt w:val="decimal"/>
      <w:lvlText w:val="%2."/>
      <w:lvlJc w:val="left"/>
      <w:pPr>
        <w:tabs>
          <w:tab w:val="num" w:pos="1647"/>
        </w:tabs>
        <w:ind w:left="1647" w:hanging="360"/>
      </w:pPr>
    </w:lvl>
    <w:lvl w:ilvl="2" w:tentative="1">
      <w:start w:val="1"/>
      <w:numFmt w:val="decimal"/>
      <w:lvlText w:val="%3."/>
      <w:lvlJc w:val="left"/>
      <w:pPr>
        <w:tabs>
          <w:tab w:val="num" w:pos="2367"/>
        </w:tabs>
        <w:ind w:left="2367" w:hanging="360"/>
      </w:pPr>
    </w:lvl>
    <w:lvl w:ilvl="3" w:tentative="1">
      <w:start w:val="1"/>
      <w:numFmt w:val="decimal"/>
      <w:lvlText w:val="%4."/>
      <w:lvlJc w:val="left"/>
      <w:pPr>
        <w:tabs>
          <w:tab w:val="num" w:pos="3087"/>
        </w:tabs>
        <w:ind w:left="3087" w:hanging="360"/>
      </w:pPr>
    </w:lvl>
    <w:lvl w:ilvl="4" w:tentative="1">
      <w:start w:val="1"/>
      <w:numFmt w:val="decimal"/>
      <w:lvlText w:val="%5."/>
      <w:lvlJc w:val="left"/>
      <w:pPr>
        <w:tabs>
          <w:tab w:val="num" w:pos="3807"/>
        </w:tabs>
        <w:ind w:left="3807" w:hanging="360"/>
      </w:pPr>
    </w:lvl>
    <w:lvl w:ilvl="5" w:tentative="1">
      <w:start w:val="1"/>
      <w:numFmt w:val="decimal"/>
      <w:lvlText w:val="%6."/>
      <w:lvlJc w:val="left"/>
      <w:pPr>
        <w:tabs>
          <w:tab w:val="num" w:pos="4527"/>
        </w:tabs>
        <w:ind w:left="4527" w:hanging="360"/>
      </w:pPr>
    </w:lvl>
    <w:lvl w:ilvl="6" w:tentative="1">
      <w:start w:val="1"/>
      <w:numFmt w:val="decimal"/>
      <w:lvlText w:val="%7."/>
      <w:lvlJc w:val="left"/>
      <w:pPr>
        <w:tabs>
          <w:tab w:val="num" w:pos="5247"/>
        </w:tabs>
        <w:ind w:left="5247" w:hanging="360"/>
      </w:pPr>
    </w:lvl>
    <w:lvl w:ilvl="7" w:tentative="1">
      <w:start w:val="1"/>
      <w:numFmt w:val="decimal"/>
      <w:lvlText w:val="%8."/>
      <w:lvlJc w:val="left"/>
      <w:pPr>
        <w:tabs>
          <w:tab w:val="num" w:pos="5967"/>
        </w:tabs>
        <w:ind w:left="5967" w:hanging="360"/>
      </w:pPr>
    </w:lvl>
    <w:lvl w:ilvl="8" w:tentative="1">
      <w:start w:val="1"/>
      <w:numFmt w:val="decimal"/>
      <w:lvlText w:val="%9."/>
      <w:lvlJc w:val="left"/>
      <w:pPr>
        <w:tabs>
          <w:tab w:val="num" w:pos="6687"/>
        </w:tabs>
        <w:ind w:left="6687" w:hanging="360"/>
      </w:pPr>
    </w:lvl>
  </w:abstractNum>
  <w:abstractNum w:abstractNumId="7" w15:restartNumberingAfterBreak="0">
    <w:nsid w:val="1BBB0433"/>
    <w:multiLevelType w:val="hybridMultilevel"/>
    <w:tmpl w:val="AE1031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E067451"/>
    <w:multiLevelType w:val="multilevel"/>
    <w:tmpl w:val="47BA0DA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61B17F4"/>
    <w:multiLevelType w:val="multilevel"/>
    <w:tmpl w:val="5B205C70"/>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A012049"/>
    <w:multiLevelType w:val="multilevel"/>
    <w:tmpl w:val="A0EABD2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E802C1A"/>
    <w:multiLevelType w:val="hybridMultilevel"/>
    <w:tmpl w:val="4F1C42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FCD13CE"/>
    <w:multiLevelType w:val="multilevel"/>
    <w:tmpl w:val="D37E1CF8"/>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143176E"/>
    <w:multiLevelType w:val="multilevel"/>
    <w:tmpl w:val="02582362"/>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3EE7AD8"/>
    <w:multiLevelType w:val="multilevel"/>
    <w:tmpl w:val="E4DC8E8A"/>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ACC6A8D"/>
    <w:multiLevelType w:val="hybridMultilevel"/>
    <w:tmpl w:val="F2761A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E6C6F9C"/>
    <w:multiLevelType w:val="multilevel"/>
    <w:tmpl w:val="1C44C30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0DB5419"/>
    <w:multiLevelType w:val="multilevel"/>
    <w:tmpl w:val="F1AC0BF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44A40A89"/>
    <w:multiLevelType w:val="multilevel"/>
    <w:tmpl w:val="9176CEDA"/>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794295E"/>
    <w:multiLevelType w:val="multilevel"/>
    <w:tmpl w:val="88AEF23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C687B3C"/>
    <w:multiLevelType w:val="multilevel"/>
    <w:tmpl w:val="DB2A888C"/>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E5B327C"/>
    <w:multiLevelType w:val="multilevel"/>
    <w:tmpl w:val="074A0A2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EB65FEA"/>
    <w:multiLevelType w:val="hybridMultilevel"/>
    <w:tmpl w:val="CCD48B5A"/>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1904559"/>
    <w:multiLevelType w:val="multilevel"/>
    <w:tmpl w:val="2EB4343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A0540C6"/>
    <w:multiLevelType w:val="multilevel"/>
    <w:tmpl w:val="3E00CFC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F09210A"/>
    <w:multiLevelType w:val="multilevel"/>
    <w:tmpl w:val="609CA6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8EA2C7A"/>
    <w:multiLevelType w:val="multilevel"/>
    <w:tmpl w:val="0D8E866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F4915FB"/>
    <w:multiLevelType w:val="multilevel"/>
    <w:tmpl w:val="C5A2666E"/>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1307FAE"/>
    <w:multiLevelType w:val="multilevel"/>
    <w:tmpl w:val="31A4B0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1F6466D"/>
    <w:multiLevelType w:val="hybridMultilevel"/>
    <w:tmpl w:val="1A301D5E"/>
    <w:lvl w:ilvl="0" w:tplc="04150001">
      <w:start w:val="1"/>
      <w:numFmt w:val="bullet"/>
      <w:lvlText w:val=""/>
      <w:lvlJc w:val="left"/>
      <w:pPr>
        <w:ind w:left="1171" w:hanging="360"/>
      </w:pPr>
      <w:rPr>
        <w:rFonts w:ascii="Symbol" w:hAnsi="Symbol" w:hint="default"/>
      </w:rPr>
    </w:lvl>
    <w:lvl w:ilvl="1" w:tplc="04150003" w:tentative="1">
      <w:start w:val="1"/>
      <w:numFmt w:val="bullet"/>
      <w:lvlText w:val="o"/>
      <w:lvlJc w:val="left"/>
      <w:pPr>
        <w:ind w:left="1891" w:hanging="360"/>
      </w:pPr>
      <w:rPr>
        <w:rFonts w:ascii="Courier New" w:hAnsi="Courier New" w:cs="Courier New" w:hint="default"/>
      </w:rPr>
    </w:lvl>
    <w:lvl w:ilvl="2" w:tplc="04150005" w:tentative="1">
      <w:start w:val="1"/>
      <w:numFmt w:val="bullet"/>
      <w:lvlText w:val=""/>
      <w:lvlJc w:val="left"/>
      <w:pPr>
        <w:ind w:left="2611" w:hanging="360"/>
      </w:pPr>
      <w:rPr>
        <w:rFonts w:ascii="Wingdings" w:hAnsi="Wingdings" w:hint="default"/>
      </w:rPr>
    </w:lvl>
    <w:lvl w:ilvl="3" w:tplc="04150001" w:tentative="1">
      <w:start w:val="1"/>
      <w:numFmt w:val="bullet"/>
      <w:lvlText w:val=""/>
      <w:lvlJc w:val="left"/>
      <w:pPr>
        <w:ind w:left="3331" w:hanging="360"/>
      </w:pPr>
      <w:rPr>
        <w:rFonts w:ascii="Symbol" w:hAnsi="Symbol" w:hint="default"/>
      </w:rPr>
    </w:lvl>
    <w:lvl w:ilvl="4" w:tplc="04150003" w:tentative="1">
      <w:start w:val="1"/>
      <w:numFmt w:val="bullet"/>
      <w:lvlText w:val="o"/>
      <w:lvlJc w:val="left"/>
      <w:pPr>
        <w:ind w:left="4051" w:hanging="360"/>
      </w:pPr>
      <w:rPr>
        <w:rFonts w:ascii="Courier New" w:hAnsi="Courier New" w:cs="Courier New" w:hint="default"/>
      </w:rPr>
    </w:lvl>
    <w:lvl w:ilvl="5" w:tplc="04150005" w:tentative="1">
      <w:start w:val="1"/>
      <w:numFmt w:val="bullet"/>
      <w:lvlText w:val=""/>
      <w:lvlJc w:val="left"/>
      <w:pPr>
        <w:ind w:left="4771" w:hanging="360"/>
      </w:pPr>
      <w:rPr>
        <w:rFonts w:ascii="Wingdings" w:hAnsi="Wingdings" w:hint="default"/>
      </w:rPr>
    </w:lvl>
    <w:lvl w:ilvl="6" w:tplc="04150001" w:tentative="1">
      <w:start w:val="1"/>
      <w:numFmt w:val="bullet"/>
      <w:lvlText w:val=""/>
      <w:lvlJc w:val="left"/>
      <w:pPr>
        <w:ind w:left="5491" w:hanging="360"/>
      </w:pPr>
      <w:rPr>
        <w:rFonts w:ascii="Symbol" w:hAnsi="Symbol" w:hint="default"/>
      </w:rPr>
    </w:lvl>
    <w:lvl w:ilvl="7" w:tplc="04150003" w:tentative="1">
      <w:start w:val="1"/>
      <w:numFmt w:val="bullet"/>
      <w:lvlText w:val="o"/>
      <w:lvlJc w:val="left"/>
      <w:pPr>
        <w:ind w:left="6211" w:hanging="360"/>
      </w:pPr>
      <w:rPr>
        <w:rFonts w:ascii="Courier New" w:hAnsi="Courier New" w:cs="Courier New" w:hint="default"/>
      </w:rPr>
    </w:lvl>
    <w:lvl w:ilvl="8" w:tplc="04150005" w:tentative="1">
      <w:start w:val="1"/>
      <w:numFmt w:val="bullet"/>
      <w:lvlText w:val=""/>
      <w:lvlJc w:val="left"/>
      <w:pPr>
        <w:ind w:left="6931" w:hanging="360"/>
      </w:pPr>
      <w:rPr>
        <w:rFonts w:ascii="Wingdings" w:hAnsi="Wingdings" w:hint="default"/>
      </w:rPr>
    </w:lvl>
  </w:abstractNum>
  <w:abstractNum w:abstractNumId="30" w15:restartNumberingAfterBreak="0">
    <w:nsid w:val="79FB5E22"/>
    <w:multiLevelType w:val="multilevel"/>
    <w:tmpl w:val="21089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68390562">
    <w:abstractNumId w:val="25"/>
  </w:num>
  <w:num w:numId="2" w16cid:durableId="1196653908">
    <w:abstractNumId w:val="28"/>
  </w:num>
  <w:num w:numId="3" w16cid:durableId="1278218546">
    <w:abstractNumId w:val="23"/>
  </w:num>
  <w:num w:numId="4" w16cid:durableId="1395396861">
    <w:abstractNumId w:val="24"/>
  </w:num>
  <w:num w:numId="5" w16cid:durableId="1836602468">
    <w:abstractNumId w:val="10"/>
  </w:num>
  <w:num w:numId="6" w16cid:durableId="1385984864">
    <w:abstractNumId w:val="21"/>
  </w:num>
  <w:num w:numId="7" w16cid:durableId="110054696">
    <w:abstractNumId w:val="5"/>
  </w:num>
  <w:num w:numId="8" w16cid:durableId="1079445870">
    <w:abstractNumId w:val="26"/>
  </w:num>
  <w:num w:numId="9" w16cid:durableId="1881044871">
    <w:abstractNumId w:val="8"/>
  </w:num>
  <w:num w:numId="10" w16cid:durableId="1245184803">
    <w:abstractNumId w:val="3"/>
  </w:num>
  <w:num w:numId="11" w16cid:durableId="2142532258">
    <w:abstractNumId w:val="16"/>
  </w:num>
  <w:num w:numId="12" w16cid:durableId="1993289416">
    <w:abstractNumId w:val="19"/>
  </w:num>
  <w:num w:numId="13" w16cid:durableId="1781684723">
    <w:abstractNumId w:val="4"/>
  </w:num>
  <w:num w:numId="14" w16cid:durableId="292911048">
    <w:abstractNumId w:val="13"/>
  </w:num>
  <w:num w:numId="15" w16cid:durableId="58527918">
    <w:abstractNumId w:val="12"/>
  </w:num>
  <w:num w:numId="16" w16cid:durableId="376202038">
    <w:abstractNumId w:val="14"/>
  </w:num>
  <w:num w:numId="17" w16cid:durableId="1661347852">
    <w:abstractNumId w:val="6"/>
  </w:num>
  <w:num w:numId="18" w16cid:durableId="234781312">
    <w:abstractNumId w:val="30"/>
  </w:num>
  <w:num w:numId="19" w16cid:durableId="1538662437">
    <w:abstractNumId w:val="18"/>
  </w:num>
  <w:num w:numId="20" w16cid:durableId="1573157021">
    <w:abstractNumId w:val="9"/>
  </w:num>
  <w:num w:numId="21" w16cid:durableId="22098185">
    <w:abstractNumId w:val="20"/>
  </w:num>
  <w:num w:numId="22" w16cid:durableId="1735080522">
    <w:abstractNumId w:val="27"/>
  </w:num>
  <w:num w:numId="23" w16cid:durableId="2035884441">
    <w:abstractNumId w:val="11"/>
  </w:num>
  <w:num w:numId="24" w16cid:durableId="475339126">
    <w:abstractNumId w:val="29"/>
  </w:num>
  <w:num w:numId="25" w16cid:durableId="1790657357">
    <w:abstractNumId w:val="7"/>
  </w:num>
  <w:num w:numId="26" w16cid:durableId="1014501471">
    <w:abstractNumId w:val="2"/>
  </w:num>
  <w:num w:numId="27" w16cid:durableId="1941259791">
    <w:abstractNumId w:val="0"/>
  </w:num>
  <w:num w:numId="28" w16cid:durableId="667094225">
    <w:abstractNumId w:val="1"/>
  </w:num>
  <w:num w:numId="29" w16cid:durableId="660356961">
    <w:abstractNumId w:val="15"/>
  </w:num>
  <w:num w:numId="30" w16cid:durableId="173619259">
    <w:abstractNumId w:val="22"/>
  </w:num>
  <w:num w:numId="31" w16cid:durableId="12626468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202920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4778337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3C29"/>
    <w:rsid w:val="00002003"/>
    <w:rsid w:val="000023C6"/>
    <w:rsid w:val="0000246A"/>
    <w:rsid w:val="000027AF"/>
    <w:rsid w:val="00011B92"/>
    <w:rsid w:val="00012BEA"/>
    <w:rsid w:val="00017630"/>
    <w:rsid w:val="00021FA6"/>
    <w:rsid w:val="000220F4"/>
    <w:rsid w:val="000531A1"/>
    <w:rsid w:val="000548CB"/>
    <w:rsid w:val="00075587"/>
    <w:rsid w:val="00077AD6"/>
    <w:rsid w:val="0008115D"/>
    <w:rsid w:val="00081E71"/>
    <w:rsid w:val="00092045"/>
    <w:rsid w:val="000927EC"/>
    <w:rsid w:val="00092B24"/>
    <w:rsid w:val="00094F4A"/>
    <w:rsid w:val="000A0058"/>
    <w:rsid w:val="000A5DFD"/>
    <w:rsid w:val="000D57EC"/>
    <w:rsid w:val="000E28A6"/>
    <w:rsid w:val="000F2122"/>
    <w:rsid w:val="0010148F"/>
    <w:rsid w:val="001036FB"/>
    <w:rsid w:val="0010521C"/>
    <w:rsid w:val="00113EBF"/>
    <w:rsid w:val="00116593"/>
    <w:rsid w:val="00116B3B"/>
    <w:rsid w:val="001346E8"/>
    <w:rsid w:val="001524E9"/>
    <w:rsid w:val="00153A94"/>
    <w:rsid w:val="001547C1"/>
    <w:rsid w:val="00156114"/>
    <w:rsid w:val="0016362F"/>
    <w:rsid w:val="00166724"/>
    <w:rsid w:val="001810D4"/>
    <w:rsid w:val="00181DAF"/>
    <w:rsid w:val="0018653B"/>
    <w:rsid w:val="00192B82"/>
    <w:rsid w:val="00192E27"/>
    <w:rsid w:val="00192E8C"/>
    <w:rsid w:val="00195C65"/>
    <w:rsid w:val="001A0318"/>
    <w:rsid w:val="001A1824"/>
    <w:rsid w:val="001A3E09"/>
    <w:rsid w:val="001B530E"/>
    <w:rsid w:val="001C1C80"/>
    <w:rsid w:val="001E0B4A"/>
    <w:rsid w:val="001E1910"/>
    <w:rsid w:val="001E284D"/>
    <w:rsid w:val="001E3228"/>
    <w:rsid w:val="001E6351"/>
    <w:rsid w:val="001F2122"/>
    <w:rsid w:val="001F4F9A"/>
    <w:rsid w:val="0020098D"/>
    <w:rsid w:val="0020460D"/>
    <w:rsid w:val="00210101"/>
    <w:rsid w:val="002126B3"/>
    <w:rsid w:val="002137E6"/>
    <w:rsid w:val="00225F0B"/>
    <w:rsid w:val="0022656B"/>
    <w:rsid w:val="00233787"/>
    <w:rsid w:val="00236EE9"/>
    <w:rsid w:val="0023757E"/>
    <w:rsid w:val="0024081B"/>
    <w:rsid w:val="00242264"/>
    <w:rsid w:val="002458CE"/>
    <w:rsid w:val="00247041"/>
    <w:rsid w:val="00255F12"/>
    <w:rsid w:val="00263C02"/>
    <w:rsid w:val="002677E4"/>
    <w:rsid w:val="002841F0"/>
    <w:rsid w:val="0029296E"/>
    <w:rsid w:val="002950A5"/>
    <w:rsid w:val="002A07DC"/>
    <w:rsid w:val="002B44BF"/>
    <w:rsid w:val="002B6EE6"/>
    <w:rsid w:val="002B7B33"/>
    <w:rsid w:val="002C0551"/>
    <w:rsid w:val="002C3BB9"/>
    <w:rsid w:val="002C5F3A"/>
    <w:rsid w:val="002C7FBC"/>
    <w:rsid w:val="002D6E9E"/>
    <w:rsid w:val="002E0A33"/>
    <w:rsid w:val="002E7EDC"/>
    <w:rsid w:val="002F5576"/>
    <w:rsid w:val="0031254D"/>
    <w:rsid w:val="00313FEC"/>
    <w:rsid w:val="003147EC"/>
    <w:rsid w:val="00341933"/>
    <w:rsid w:val="00353AD8"/>
    <w:rsid w:val="0036121B"/>
    <w:rsid w:val="003714EC"/>
    <w:rsid w:val="003746C1"/>
    <w:rsid w:val="00375CDD"/>
    <w:rsid w:val="0037605D"/>
    <w:rsid w:val="003A30BE"/>
    <w:rsid w:val="003A6FFE"/>
    <w:rsid w:val="003B1A75"/>
    <w:rsid w:val="003B7751"/>
    <w:rsid w:val="003C40ED"/>
    <w:rsid w:val="003E6BA8"/>
    <w:rsid w:val="004026DC"/>
    <w:rsid w:val="004064E9"/>
    <w:rsid w:val="00415CA6"/>
    <w:rsid w:val="00424CAB"/>
    <w:rsid w:val="00444561"/>
    <w:rsid w:val="00456ACE"/>
    <w:rsid w:val="00457135"/>
    <w:rsid w:val="00467E04"/>
    <w:rsid w:val="004733E7"/>
    <w:rsid w:val="00474FBE"/>
    <w:rsid w:val="00496738"/>
    <w:rsid w:val="004A1209"/>
    <w:rsid w:val="004E1883"/>
    <w:rsid w:val="004E4B9E"/>
    <w:rsid w:val="004E7E3A"/>
    <w:rsid w:val="004F3BCB"/>
    <w:rsid w:val="005014E5"/>
    <w:rsid w:val="005252E4"/>
    <w:rsid w:val="005273D2"/>
    <w:rsid w:val="00530209"/>
    <w:rsid w:val="00531963"/>
    <w:rsid w:val="00535747"/>
    <w:rsid w:val="00555D39"/>
    <w:rsid w:val="00557485"/>
    <w:rsid w:val="00560200"/>
    <w:rsid w:val="00576E6F"/>
    <w:rsid w:val="0058359D"/>
    <w:rsid w:val="005874BA"/>
    <w:rsid w:val="005875E8"/>
    <w:rsid w:val="005943F7"/>
    <w:rsid w:val="00594F05"/>
    <w:rsid w:val="00595070"/>
    <w:rsid w:val="005A1D99"/>
    <w:rsid w:val="005A2698"/>
    <w:rsid w:val="005C24BC"/>
    <w:rsid w:val="005C54C9"/>
    <w:rsid w:val="005D448E"/>
    <w:rsid w:val="005E1766"/>
    <w:rsid w:val="006073EE"/>
    <w:rsid w:val="00613CB1"/>
    <w:rsid w:val="00614850"/>
    <w:rsid w:val="00626A01"/>
    <w:rsid w:val="00633B54"/>
    <w:rsid w:val="00634C2B"/>
    <w:rsid w:val="00644544"/>
    <w:rsid w:val="00652CE1"/>
    <w:rsid w:val="00662287"/>
    <w:rsid w:val="00681596"/>
    <w:rsid w:val="006864B7"/>
    <w:rsid w:val="006A2098"/>
    <w:rsid w:val="006C3193"/>
    <w:rsid w:val="006C61BA"/>
    <w:rsid w:val="006D11E1"/>
    <w:rsid w:val="006E32D9"/>
    <w:rsid w:val="006E73C2"/>
    <w:rsid w:val="006E7D3E"/>
    <w:rsid w:val="006F038A"/>
    <w:rsid w:val="006F0866"/>
    <w:rsid w:val="00700A66"/>
    <w:rsid w:val="007109F0"/>
    <w:rsid w:val="0071162F"/>
    <w:rsid w:val="007231A3"/>
    <w:rsid w:val="00726480"/>
    <w:rsid w:val="00727095"/>
    <w:rsid w:val="00742731"/>
    <w:rsid w:val="00747AFA"/>
    <w:rsid w:val="00757607"/>
    <w:rsid w:val="007613E9"/>
    <w:rsid w:val="00766E5F"/>
    <w:rsid w:val="00773F9A"/>
    <w:rsid w:val="0077492C"/>
    <w:rsid w:val="00775D7E"/>
    <w:rsid w:val="00782776"/>
    <w:rsid w:val="007A42CC"/>
    <w:rsid w:val="007B10C2"/>
    <w:rsid w:val="007B3D50"/>
    <w:rsid w:val="007B679C"/>
    <w:rsid w:val="007D17BA"/>
    <w:rsid w:val="007D352D"/>
    <w:rsid w:val="007D3666"/>
    <w:rsid w:val="007F2F41"/>
    <w:rsid w:val="007F6062"/>
    <w:rsid w:val="008021D1"/>
    <w:rsid w:val="00805662"/>
    <w:rsid w:val="008062CF"/>
    <w:rsid w:val="00817BFD"/>
    <w:rsid w:val="0082258C"/>
    <w:rsid w:val="008238C8"/>
    <w:rsid w:val="00857244"/>
    <w:rsid w:val="00863A41"/>
    <w:rsid w:val="00866264"/>
    <w:rsid w:val="00872EC1"/>
    <w:rsid w:val="008742C3"/>
    <w:rsid w:val="00877196"/>
    <w:rsid w:val="00885559"/>
    <w:rsid w:val="0088564B"/>
    <w:rsid w:val="00886AB8"/>
    <w:rsid w:val="00892B2F"/>
    <w:rsid w:val="00893190"/>
    <w:rsid w:val="008A02FC"/>
    <w:rsid w:val="008A4780"/>
    <w:rsid w:val="008B26F0"/>
    <w:rsid w:val="008B402C"/>
    <w:rsid w:val="008B6818"/>
    <w:rsid w:val="008B7B1D"/>
    <w:rsid w:val="008C10F0"/>
    <w:rsid w:val="008D02EC"/>
    <w:rsid w:val="008D158E"/>
    <w:rsid w:val="008D6FF6"/>
    <w:rsid w:val="008F09E3"/>
    <w:rsid w:val="008F767E"/>
    <w:rsid w:val="00902EEB"/>
    <w:rsid w:val="009030E3"/>
    <w:rsid w:val="00932652"/>
    <w:rsid w:val="00940400"/>
    <w:rsid w:val="009415D3"/>
    <w:rsid w:val="00944CA5"/>
    <w:rsid w:val="0094569A"/>
    <w:rsid w:val="00956885"/>
    <w:rsid w:val="00960436"/>
    <w:rsid w:val="00971A57"/>
    <w:rsid w:val="00980859"/>
    <w:rsid w:val="009811E9"/>
    <w:rsid w:val="00985B2C"/>
    <w:rsid w:val="00994596"/>
    <w:rsid w:val="009A0980"/>
    <w:rsid w:val="009B068E"/>
    <w:rsid w:val="009B31CA"/>
    <w:rsid w:val="009B5767"/>
    <w:rsid w:val="009B5BE3"/>
    <w:rsid w:val="009E2BFB"/>
    <w:rsid w:val="00A440D1"/>
    <w:rsid w:val="00A56BA1"/>
    <w:rsid w:val="00A662D3"/>
    <w:rsid w:val="00A73A9A"/>
    <w:rsid w:val="00A73C6E"/>
    <w:rsid w:val="00A74C5D"/>
    <w:rsid w:val="00A83E8C"/>
    <w:rsid w:val="00A9317A"/>
    <w:rsid w:val="00AA469E"/>
    <w:rsid w:val="00AB7F10"/>
    <w:rsid w:val="00AC0E5E"/>
    <w:rsid w:val="00AC5783"/>
    <w:rsid w:val="00AC61CF"/>
    <w:rsid w:val="00AE2EEB"/>
    <w:rsid w:val="00AF7637"/>
    <w:rsid w:val="00B01988"/>
    <w:rsid w:val="00B22915"/>
    <w:rsid w:val="00B23326"/>
    <w:rsid w:val="00B26D04"/>
    <w:rsid w:val="00B4188E"/>
    <w:rsid w:val="00B50339"/>
    <w:rsid w:val="00B51FDA"/>
    <w:rsid w:val="00B52DE0"/>
    <w:rsid w:val="00B52FC5"/>
    <w:rsid w:val="00B70D19"/>
    <w:rsid w:val="00B7239B"/>
    <w:rsid w:val="00B72DA9"/>
    <w:rsid w:val="00B76E3D"/>
    <w:rsid w:val="00B837E6"/>
    <w:rsid w:val="00B85DC6"/>
    <w:rsid w:val="00B86BDF"/>
    <w:rsid w:val="00BB7508"/>
    <w:rsid w:val="00BC0EAB"/>
    <w:rsid w:val="00BC1011"/>
    <w:rsid w:val="00BD1258"/>
    <w:rsid w:val="00BE0536"/>
    <w:rsid w:val="00BE2890"/>
    <w:rsid w:val="00BE6320"/>
    <w:rsid w:val="00BE6943"/>
    <w:rsid w:val="00C04A87"/>
    <w:rsid w:val="00C10EB7"/>
    <w:rsid w:val="00C16E72"/>
    <w:rsid w:val="00C244E7"/>
    <w:rsid w:val="00C2509D"/>
    <w:rsid w:val="00C31D0A"/>
    <w:rsid w:val="00C35018"/>
    <w:rsid w:val="00C50B92"/>
    <w:rsid w:val="00C56AE5"/>
    <w:rsid w:val="00C611F0"/>
    <w:rsid w:val="00C670E3"/>
    <w:rsid w:val="00C71C0F"/>
    <w:rsid w:val="00C806E1"/>
    <w:rsid w:val="00C83B74"/>
    <w:rsid w:val="00C860D8"/>
    <w:rsid w:val="00C90585"/>
    <w:rsid w:val="00C93254"/>
    <w:rsid w:val="00C94185"/>
    <w:rsid w:val="00C94DCC"/>
    <w:rsid w:val="00CA7FA3"/>
    <w:rsid w:val="00CC094C"/>
    <w:rsid w:val="00CC4E62"/>
    <w:rsid w:val="00CE079C"/>
    <w:rsid w:val="00CF058B"/>
    <w:rsid w:val="00CF5ADA"/>
    <w:rsid w:val="00D01296"/>
    <w:rsid w:val="00D052E1"/>
    <w:rsid w:val="00D10E15"/>
    <w:rsid w:val="00D10F2C"/>
    <w:rsid w:val="00D23E47"/>
    <w:rsid w:val="00D26C33"/>
    <w:rsid w:val="00D30E67"/>
    <w:rsid w:val="00D42025"/>
    <w:rsid w:val="00D4381B"/>
    <w:rsid w:val="00D440AF"/>
    <w:rsid w:val="00D4703E"/>
    <w:rsid w:val="00D5261A"/>
    <w:rsid w:val="00D71737"/>
    <w:rsid w:val="00D741F4"/>
    <w:rsid w:val="00D75633"/>
    <w:rsid w:val="00D94A16"/>
    <w:rsid w:val="00DB23B8"/>
    <w:rsid w:val="00DB3253"/>
    <w:rsid w:val="00DC4E2C"/>
    <w:rsid w:val="00DD0EEA"/>
    <w:rsid w:val="00DE1632"/>
    <w:rsid w:val="00DF28BC"/>
    <w:rsid w:val="00E10D65"/>
    <w:rsid w:val="00E2445C"/>
    <w:rsid w:val="00E26D79"/>
    <w:rsid w:val="00E3114E"/>
    <w:rsid w:val="00E3597B"/>
    <w:rsid w:val="00E37476"/>
    <w:rsid w:val="00E41FA8"/>
    <w:rsid w:val="00E46C0A"/>
    <w:rsid w:val="00E5250E"/>
    <w:rsid w:val="00E60F39"/>
    <w:rsid w:val="00E631B6"/>
    <w:rsid w:val="00E672A6"/>
    <w:rsid w:val="00E7208A"/>
    <w:rsid w:val="00E77798"/>
    <w:rsid w:val="00E80BA6"/>
    <w:rsid w:val="00E833E2"/>
    <w:rsid w:val="00E83EE5"/>
    <w:rsid w:val="00E84823"/>
    <w:rsid w:val="00E9055A"/>
    <w:rsid w:val="00E941E7"/>
    <w:rsid w:val="00EA5D04"/>
    <w:rsid w:val="00EB3098"/>
    <w:rsid w:val="00EB6C13"/>
    <w:rsid w:val="00EC3635"/>
    <w:rsid w:val="00EC7239"/>
    <w:rsid w:val="00ED1983"/>
    <w:rsid w:val="00ED19DC"/>
    <w:rsid w:val="00ED6348"/>
    <w:rsid w:val="00EE2692"/>
    <w:rsid w:val="00EE2E82"/>
    <w:rsid w:val="00EF5503"/>
    <w:rsid w:val="00EF6FCF"/>
    <w:rsid w:val="00F01641"/>
    <w:rsid w:val="00F04BE8"/>
    <w:rsid w:val="00F1099B"/>
    <w:rsid w:val="00F12600"/>
    <w:rsid w:val="00F360E8"/>
    <w:rsid w:val="00F36DDE"/>
    <w:rsid w:val="00F4172E"/>
    <w:rsid w:val="00F42BB4"/>
    <w:rsid w:val="00F45496"/>
    <w:rsid w:val="00F45599"/>
    <w:rsid w:val="00F55438"/>
    <w:rsid w:val="00F70CB1"/>
    <w:rsid w:val="00F71097"/>
    <w:rsid w:val="00F7208E"/>
    <w:rsid w:val="00F760D4"/>
    <w:rsid w:val="00FA0717"/>
    <w:rsid w:val="00FA14D6"/>
    <w:rsid w:val="00FA402B"/>
    <w:rsid w:val="00FB1588"/>
    <w:rsid w:val="00FB38AB"/>
    <w:rsid w:val="00FB4FD5"/>
    <w:rsid w:val="00FB6198"/>
    <w:rsid w:val="00FB77E8"/>
    <w:rsid w:val="00FC5DF5"/>
    <w:rsid w:val="00FD0B86"/>
    <w:rsid w:val="00FD1DB3"/>
    <w:rsid w:val="00FE3C29"/>
    <w:rsid w:val="00FF100D"/>
    <w:rsid w:val="00FF2540"/>
    <w:rsid w:val="00FF5BF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354004"/>
  <w15:chartTrackingRefBased/>
  <w15:docId w15:val="{6D566D19-99F0-429A-8509-05C6EE64E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062CF"/>
    <w:pPr>
      <w:spacing w:line="259" w:lineRule="auto"/>
    </w:pPr>
    <w:rPr>
      <w:sz w:val="22"/>
      <w:szCs w:val="22"/>
    </w:rPr>
  </w:style>
  <w:style w:type="paragraph" w:styleId="Nagwek1">
    <w:name w:val="heading 1"/>
    <w:basedOn w:val="Normalny"/>
    <w:next w:val="Normalny"/>
    <w:link w:val="Nagwek1Znak"/>
    <w:uiPriority w:val="9"/>
    <w:qFormat/>
    <w:rsid w:val="00FE3C2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FE3C2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FE3C2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FE3C2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FE3C2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FE3C2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E3C2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E3C2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E3C2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E3C2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FE3C2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FE3C2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FE3C2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FE3C2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FE3C2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E3C2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E3C2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E3C29"/>
    <w:rPr>
      <w:rFonts w:eastAsiaTheme="majorEastAsia" w:cstheme="majorBidi"/>
      <w:color w:val="272727" w:themeColor="text1" w:themeTint="D8"/>
    </w:rPr>
  </w:style>
  <w:style w:type="paragraph" w:styleId="Tytu">
    <w:name w:val="Title"/>
    <w:basedOn w:val="Normalny"/>
    <w:next w:val="Normalny"/>
    <w:link w:val="TytuZnak"/>
    <w:uiPriority w:val="10"/>
    <w:qFormat/>
    <w:rsid w:val="00FE3C2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E3C2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E3C2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E3C2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E3C29"/>
    <w:pPr>
      <w:spacing w:before="160"/>
      <w:jc w:val="center"/>
    </w:pPr>
    <w:rPr>
      <w:i/>
      <w:iCs/>
      <w:color w:val="404040" w:themeColor="text1" w:themeTint="BF"/>
    </w:rPr>
  </w:style>
  <w:style w:type="character" w:customStyle="1" w:styleId="CytatZnak">
    <w:name w:val="Cytat Znak"/>
    <w:basedOn w:val="Domylnaczcionkaakapitu"/>
    <w:link w:val="Cytat"/>
    <w:uiPriority w:val="29"/>
    <w:rsid w:val="00FE3C29"/>
    <w:rPr>
      <w:i/>
      <w:iCs/>
      <w:color w:val="404040" w:themeColor="text1" w:themeTint="BF"/>
    </w:rPr>
  </w:style>
  <w:style w:type="paragraph" w:styleId="Akapitzlist">
    <w:name w:val="List Paragraph"/>
    <w:aliases w:val="wypunktowanie,normalny tekst,L1,Akapit z listą5,CW_Lista,Numerowanie,Akapit z listą BS,sw tekst,Wypunktowanie,Adresat stanowisko,Normal,Akapit z listą3,Akapit z listą31,Normal2,Nagłowek 3,Preambuła,Dot pt,F5 List Paragraph,Recommendation"/>
    <w:basedOn w:val="Normalny"/>
    <w:link w:val="AkapitzlistZnak"/>
    <w:qFormat/>
    <w:rsid w:val="00FE3C29"/>
    <w:pPr>
      <w:ind w:left="720"/>
      <w:contextualSpacing/>
    </w:pPr>
  </w:style>
  <w:style w:type="character" w:styleId="Wyrnienieintensywne">
    <w:name w:val="Intense Emphasis"/>
    <w:basedOn w:val="Domylnaczcionkaakapitu"/>
    <w:uiPriority w:val="21"/>
    <w:qFormat/>
    <w:rsid w:val="00FE3C29"/>
    <w:rPr>
      <w:i/>
      <w:iCs/>
      <w:color w:val="0F4761" w:themeColor="accent1" w:themeShade="BF"/>
    </w:rPr>
  </w:style>
  <w:style w:type="paragraph" w:styleId="Cytatintensywny">
    <w:name w:val="Intense Quote"/>
    <w:basedOn w:val="Normalny"/>
    <w:next w:val="Normalny"/>
    <w:link w:val="CytatintensywnyZnak"/>
    <w:uiPriority w:val="30"/>
    <w:qFormat/>
    <w:rsid w:val="00FE3C2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FE3C29"/>
    <w:rPr>
      <w:i/>
      <w:iCs/>
      <w:color w:val="0F4761" w:themeColor="accent1" w:themeShade="BF"/>
    </w:rPr>
  </w:style>
  <w:style w:type="character" w:styleId="Odwoanieintensywne">
    <w:name w:val="Intense Reference"/>
    <w:basedOn w:val="Domylnaczcionkaakapitu"/>
    <w:uiPriority w:val="32"/>
    <w:qFormat/>
    <w:rsid w:val="00FE3C29"/>
    <w:rPr>
      <w:b/>
      <w:bCs/>
      <w:smallCaps/>
      <w:color w:val="0F4761" w:themeColor="accent1" w:themeShade="BF"/>
      <w:spacing w:val="5"/>
    </w:rPr>
  </w:style>
  <w:style w:type="paragraph" w:styleId="Nagwek">
    <w:name w:val="header"/>
    <w:basedOn w:val="Normalny"/>
    <w:link w:val="NagwekZnak"/>
    <w:uiPriority w:val="99"/>
    <w:unhideWhenUsed/>
    <w:rsid w:val="00E9055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9055A"/>
    <w:rPr>
      <w:sz w:val="22"/>
      <w:szCs w:val="22"/>
    </w:rPr>
  </w:style>
  <w:style w:type="paragraph" w:styleId="Stopka">
    <w:name w:val="footer"/>
    <w:basedOn w:val="Normalny"/>
    <w:link w:val="StopkaZnak"/>
    <w:uiPriority w:val="99"/>
    <w:unhideWhenUsed/>
    <w:rsid w:val="00E9055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9055A"/>
    <w:rPr>
      <w:sz w:val="22"/>
      <w:szCs w:val="22"/>
    </w:rPr>
  </w:style>
  <w:style w:type="character" w:styleId="Pogrubienie">
    <w:name w:val="Strong"/>
    <w:basedOn w:val="Domylnaczcionkaakapitu"/>
    <w:uiPriority w:val="22"/>
    <w:qFormat/>
    <w:rsid w:val="00353AD8"/>
    <w:rPr>
      <w:b/>
      <w:bCs/>
    </w:rPr>
  </w:style>
  <w:style w:type="paragraph" w:customStyle="1" w:styleId="Tekstblokowy1">
    <w:name w:val="Tekst blokowy1"/>
    <w:basedOn w:val="Normalny"/>
    <w:rsid w:val="006E7D3E"/>
    <w:pPr>
      <w:suppressAutoHyphens/>
      <w:spacing w:after="0" w:line="240" w:lineRule="auto"/>
      <w:ind w:left="1701" w:right="-709" w:hanging="1701"/>
    </w:pPr>
    <w:rPr>
      <w:rFonts w:ascii="Arial" w:eastAsia="Times New Roman" w:hAnsi="Arial" w:cs="Times New Roman"/>
      <w:b/>
      <w:kern w:val="0"/>
      <w:sz w:val="20"/>
      <w:szCs w:val="20"/>
      <w:lang w:eastAsia="ar-SA"/>
      <w14:ligatures w14:val="none"/>
    </w:rPr>
  </w:style>
  <w:style w:type="paragraph" w:customStyle="1" w:styleId="Akapitzlist1">
    <w:name w:val="Akapit z listą1"/>
    <w:basedOn w:val="Normalny"/>
    <w:rsid w:val="006E7D3E"/>
    <w:pPr>
      <w:suppressAutoHyphens/>
      <w:spacing w:after="200" w:line="276" w:lineRule="auto"/>
      <w:ind w:left="720"/>
    </w:pPr>
    <w:rPr>
      <w:rFonts w:ascii="Calibri" w:eastAsia="Times New Roman" w:hAnsi="Calibri" w:cs="Times New Roman"/>
      <w:kern w:val="0"/>
      <w:lang w:eastAsia="ar-SA"/>
      <w14:ligatures w14:val="none"/>
    </w:rPr>
  </w:style>
  <w:style w:type="paragraph" w:styleId="Bezodstpw">
    <w:name w:val="No Spacing"/>
    <w:uiPriority w:val="1"/>
    <w:qFormat/>
    <w:rsid w:val="00530209"/>
    <w:pPr>
      <w:suppressAutoHyphens/>
      <w:spacing w:after="0" w:line="240" w:lineRule="auto"/>
    </w:pPr>
    <w:rPr>
      <w:rFonts w:ascii="Calibri" w:eastAsia="Calibri" w:hAnsi="Calibri" w:cs="Calibri"/>
      <w:kern w:val="0"/>
      <w:sz w:val="22"/>
      <w:szCs w:val="22"/>
      <w:lang w:eastAsia="zh-CN"/>
      <w14:ligatures w14:val="none"/>
    </w:rPr>
  </w:style>
  <w:style w:type="character" w:customStyle="1" w:styleId="FontStyle128">
    <w:name w:val="Font Style128"/>
    <w:rsid w:val="00530209"/>
    <w:rPr>
      <w:rFonts w:ascii="Arial" w:hAnsi="Arial" w:cs="Arial"/>
      <w:sz w:val="18"/>
      <w:szCs w:val="18"/>
    </w:rPr>
  </w:style>
  <w:style w:type="paragraph" w:customStyle="1" w:styleId="Domynie">
    <w:name w:val="Domy徑nie"/>
    <w:qFormat/>
    <w:rsid w:val="00530209"/>
    <w:pPr>
      <w:widowControl w:val="0"/>
      <w:suppressAutoHyphens/>
      <w:spacing w:after="0" w:line="240" w:lineRule="auto"/>
      <w:textAlignment w:val="baseline"/>
    </w:pPr>
    <w:rPr>
      <w:rFonts w:ascii="Liberation Serif" w:eastAsia="Times New Roman" w:hAnsi="Liberation Serif" w:cs="Times New Roman"/>
      <w:lang w:eastAsia="zh-CN"/>
      <w14:ligatures w14:val="none"/>
    </w:rPr>
  </w:style>
  <w:style w:type="character" w:customStyle="1" w:styleId="AkapitzlistZnak">
    <w:name w:val="Akapit z listą Znak"/>
    <w:aliases w:val="wypunktowanie Znak,normalny tekst Znak,L1 Znak,Akapit z listą5 Znak,CW_Lista Znak,Numerowanie Znak,Akapit z listą BS Znak,sw tekst Znak,Wypunktowanie Znak,Adresat stanowisko Znak,Normal Znak,Akapit z listą3 Znak,Akapit z listą31 Znak"/>
    <w:link w:val="Akapitzlist"/>
    <w:qFormat/>
    <w:locked/>
    <w:rsid w:val="00456ACE"/>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994B4D-9122-4C63-8CEE-E602732D0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9</Pages>
  <Words>1594</Words>
  <Characters>9565</Characters>
  <Application>Microsoft Office Word</Application>
  <DocSecurity>0</DocSecurity>
  <Lines>79</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Bogumiła Michalak</dc:creator>
  <cp:keywords/>
  <dc:description/>
  <cp:lastModifiedBy>Anna Zając</cp:lastModifiedBy>
  <cp:revision>55</cp:revision>
  <cp:lastPrinted>2026-01-27T08:19:00Z</cp:lastPrinted>
  <dcterms:created xsi:type="dcterms:W3CDTF">2026-01-22T11:19:00Z</dcterms:created>
  <dcterms:modified xsi:type="dcterms:W3CDTF">2026-03-12T03:59:00Z</dcterms:modified>
</cp:coreProperties>
</file>